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1D66110" w14:textId="77777777" w:rsidTr="004F2927">
        <w:trPr>
          <w:trHeight w:val="1268"/>
        </w:trPr>
        <w:tc>
          <w:tcPr>
            <w:tcW w:w="1668" w:type="dxa"/>
          </w:tcPr>
          <w:p w14:paraId="036FAA69" w14:textId="77777777" w:rsidR="004702FB" w:rsidRPr="006F1DA5" w:rsidRDefault="004702FB" w:rsidP="004702FB">
            <w:pPr>
              <w:pStyle w:val="Glava"/>
              <w:rPr>
                <w:rFonts w:ascii="Arial" w:hAnsi="Arial" w:cs="Arial"/>
                <w:b/>
                <w:color w:val="000000" w:themeColor="text1"/>
              </w:rPr>
            </w:pPr>
          </w:p>
        </w:tc>
        <w:tc>
          <w:tcPr>
            <w:tcW w:w="3361" w:type="dxa"/>
          </w:tcPr>
          <w:p w14:paraId="6DE93211" w14:textId="77777777" w:rsidR="004702FB" w:rsidRPr="006F1DA5" w:rsidRDefault="004702FB" w:rsidP="004702FB">
            <w:pPr>
              <w:pStyle w:val="Glava"/>
              <w:rPr>
                <w:rFonts w:ascii="Arial" w:hAnsi="Arial" w:cs="Arial"/>
                <w:b/>
                <w:color w:val="000000" w:themeColor="text1"/>
              </w:rPr>
            </w:pPr>
          </w:p>
        </w:tc>
        <w:tc>
          <w:tcPr>
            <w:tcW w:w="4209" w:type="dxa"/>
          </w:tcPr>
          <w:p w14:paraId="2632B1A9" w14:textId="77777777" w:rsidR="004702FB" w:rsidRPr="006F1DA5" w:rsidRDefault="004702FB" w:rsidP="004702FB">
            <w:pPr>
              <w:pStyle w:val="Glava"/>
              <w:rPr>
                <w:rFonts w:ascii="Arial" w:hAnsi="Arial" w:cs="Arial"/>
                <w:b/>
                <w:color w:val="000000" w:themeColor="text1"/>
              </w:rPr>
            </w:pPr>
          </w:p>
        </w:tc>
      </w:tr>
    </w:tbl>
    <w:p w14:paraId="4C0939D4" w14:textId="77777777" w:rsidR="00E90515" w:rsidRPr="00590863" w:rsidRDefault="00523008" w:rsidP="00252358">
      <w:pPr>
        <w:spacing w:after="0"/>
        <w:jc w:val="right"/>
        <w:rPr>
          <w:rFonts w:ascii="Arial" w:hAnsi="Arial" w:cs="Arial"/>
          <w:sz w:val="18"/>
          <w:szCs w:val="18"/>
        </w:rPr>
      </w:pPr>
      <w:r w:rsidRPr="00590863">
        <w:rPr>
          <w:rFonts w:ascii="Arial" w:hAnsi="Arial" w:cs="Arial"/>
          <w:sz w:val="18"/>
          <w:szCs w:val="18"/>
        </w:rPr>
        <w:t>Obrazec št: 1</w:t>
      </w:r>
    </w:p>
    <w:p w14:paraId="18FC6730" w14:textId="77777777" w:rsidR="00E90515" w:rsidRPr="00252358" w:rsidRDefault="00E90515" w:rsidP="00252358"/>
    <w:p w14:paraId="260F68DE" w14:textId="77777777" w:rsidR="00E90515" w:rsidRDefault="0052300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836CA9D" w14:textId="77777777" w:rsidR="00E90515" w:rsidRDefault="00E90515" w:rsidP="00EB2A75">
      <w:pPr>
        <w:spacing w:after="120"/>
        <w:rPr>
          <w:rFonts w:ascii="Arial" w:hAnsi="Arial" w:cs="Arial"/>
        </w:rPr>
      </w:pPr>
    </w:p>
    <w:p w14:paraId="2907CB31" w14:textId="4B1BCE67" w:rsidR="003F33CA" w:rsidRDefault="00523008">
      <w:pPr>
        <w:spacing w:before="225" w:after="225" w:line="240" w:lineRule="auto"/>
        <w:jc w:val="both"/>
      </w:pPr>
      <w:r>
        <w:rPr>
          <w:rFonts w:ascii="Arial" w:hAnsi="Arial" w:cs="Arial"/>
          <w:color w:val="000000"/>
          <w:sz w:val="18"/>
          <w:szCs w:val="18"/>
        </w:rPr>
        <w:t>Na osnovi povabila za naročilo »</w:t>
      </w:r>
      <w:r w:rsidR="000F39F3" w:rsidRPr="000F39F3">
        <w:rPr>
          <w:rFonts w:ascii="Arial" w:hAnsi="Arial" w:cs="Arial"/>
          <w:b/>
          <w:bCs/>
          <w:color w:val="000000"/>
          <w:sz w:val="18"/>
          <w:szCs w:val="18"/>
        </w:rPr>
        <w:t>Izvajanje prevozov osnovnošolskih otrok v občini Gorenja vas – Poljane – ponovitev postopka za sklop</w:t>
      </w:r>
      <w:r w:rsidR="00E90515">
        <w:rPr>
          <w:rFonts w:ascii="Arial" w:hAnsi="Arial" w:cs="Arial"/>
          <w:b/>
          <w:bCs/>
          <w:color w:val="000000"/>
          <w:sz w:val="18"/>
          <w:szCs w:val="18"/>
        </w:rPr>
        <w:t>a</w:t>
      </w:r>
      <w:r w:rsidR="00401238">
        <w:rPr>
          <w:rFonts w:ascii="Arial" w:hAnsi="Arial" w:cs="Arial"/>
          <w:b/>
          <w:bCs/>
          <w:color w:val="000000"/>
          <w:sz w:val="18"/>
          <w:szCs w:val="18"/>
        </w:rPr>
        <w:t xml:space="preserve"> 3 </w:t>
      </w:r>
      <w:r w:rsidR="000F39F3" w:rsidRPr="000F39F3">
        <w:rPr>
          <w:rFonts w:ascii="Arial" w:hAnsi="Arial" w:cs="Arial"/>
          <w:b/>
          <w:bCs/>
          <w:color w:val="000000"/>
          <w:sz w:val="18"/>
          <w:szCs w:val="18"/>
        </w:rPr>
        <w:t>in 1</w:t>
      </w:r>
      <w:r w:rsidR="00401238">
        <w:rPr>
          <w:rFonts w:ascii="Arial" w:hAnsi="Arial" w:cs="Arial"/>
          <w:b/>
          <w:bCs/>
          <w:color w:val="000000"/>
          <w:sz w:val="18"/>
          <w:szCs w:val="18"/>
        </w:rPr>
        <w:t>5</w:t>
      </w:r>
      <w:r>
        <w:rPr>
          <w:rFonts w:ascii="Arial" w:hAnsi="Arial" w:cs="Arial"/>
          <w:color w:val="000000"/>
          <w:sz w:val="18"/>
          <w:szCs w:val="18"/>
        </w:rPr>
        <w:t>« dajemo ponudbo, kot sledi:</w:t>
      </w:r>
    </w:p>
    <w:p w14:paraId="2B0AEEB1" w14:textId="52FE334D" w:rsidR="003F33CA" w:rsidRDefault="00523008">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sidR="00286876">
        <w:rPr>
          <w:rFonts w:ascii="Arial" w:hAnsi="Arial" w:cs="Arial"/>
          <w:color w:val="000000"/>
          <w:sz w:val="18"/>
          <w:szCs w:val="18"/>
          <w:u w:val="single"/>
        </w:rPr>
        <w:t xml:space="preserve">_______________, </w:t>
      </w:r>
      <w:r w:rsidR="00286876" w:rsidRPr="00401564">
        <w:rPr>
          <w:rFonts w:ascii="Arial" w:hAnsi="Arial" w:cs="Arial"/>
          <w:color w:val="000000"/>
          <w:sz w:val="18"/>
          <w:szCs w:val="18"/>
        </w:rPr>
        <w:t>ki se oddaja</w:t>
      </w:r>
      <w:r w:rsidR="00286876">
        <w:rPr>
          <w:rFonts w:ascii="Arial" w:hAnsi="Arial" w:cs="Arial"/>
          <w:color w:val="000000"/>
          <w:sz w:val="18"/>
          <w:szCs w:val="18"/>
        </w:rPr>
        <w:t xml:space="preserve"> za sledeči/e sklop/e: ______________________</w:t>
      </w:r>
      <w:r w:rsidR="00286876" w:rsidRPr="00401564">
        <w:rPr>
          <w:rFonts w:ascii="Arial" w:hAnsi="Arial" w:cs="Arial"/>
          <w:color w:val="808080" w:themeColor="background1" w:themeShade="80"/>
          <w:sz w:val="18"/>
          <w:szCs w:val="18"/>
        </w:rPr>
        <w:t>(ponudnik navede številke sklopov za katere oddaja ponudbo)</w:t>
      </w:r>
    </w:p>
    <w:tbl>
      <w:tblPr>
        <w:tblStyle w:val="NormalTablePHPDOCX"/>
        <w:tblW w:w="8670" w:type="dxa"/>
        <w:tblInd w:w="108" w:type="dxa"/>
        <w:tblLook w:val="04A0" w:firstRow="1" w:lastRow="0" w:firstColumn="1" w:lastColumn="0" w:noHBand="0" w:noVBand="1"/>
      </w:tblPr>
      <w:tblGrid>
        <w:gridCol w:w="2385"/>
        <w:gridCol w:w="6285"/>
      </w:tblGrid>
      <w:tr w:rsidR="003F33CA" w14:paraId="6ACFE98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73D89C" w14:textId="77777777" w:rsidR="003F33CA" w:rsidRDefault="0052300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9D07C" w14:textId="77777777" w:rsidR="003F33CA" w:rsidRDefault="00523008">
            <w:r>
              <w:rPr>
                <w:rFonts w:ascii="Arial" w:hAnsi="Arial" w:cs="Arial"/>
                <w:color w:val="000000"/>
                <w:position w:val="-2"/>
                <w:sz w:val="18"/>
                <w:szCs w:val="18"/>
              </w:rPr>
              <w:t> </w:t>
            </w:r>
          </w:p>
        </w:tc>
      </w:tr>
      <w:tr w:rsidR="003F33CA" w14:paraId="7885241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3EE0FF" w14:textId="77777777" w:rsidR="003F33CA" w:rsidRDefault="0052300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A6158" w14:textId="77777777" w:rsidR="003F33CA" w:rsidRDefault="00523008">
            <w:r>
              <w:rPr>
                <w:rFonts w:ascii="Arial" w:hAnsi="Arial" w:cs="Arial"/>
                <w:color w:val="000000"/>
                <w:position w:val="-2"/>
                <w:sz w:val="18"/>
                <w:szCs w:val="18"/>
              </w:rPr>
              <w:t> </w:t>
            </w:r>
          </w:p>
        </w:tc>
      </w:tr>
    </w:tbl>
    <w:p w14:paraId="26C760C0" w14:textId="77777777" w:rsidR="003F33CA" w:rsidRDefault="00523008">
      <w:pPr>
        <w:spacing w:before="225" w:after="225" w:line="240" w:lineRule="auto"/>
        <w:jc w:val="both"/>
      </w:pPr>
      <w:r>
        <w:rPr>
          <w:rFonts w:ascii="Arial" w:hAnsi="Arial" w:cs="Arial"/>
          <w:color w:val="000000"/>
          <w:sz w:val="18"/>
          <w:szCs w:val="18"/>
        </w:rPr>
        <w:t>Ponudbo oddajamo (ustrezno označite):</w:t>
      </w:r>
    </w:p>
    <w:p w14:paraId="49D77519" w14:textId="77777777" w:rsidR="003F33CA" w:rsidRDefault="00523008">
      <w:pPr>
        <w:spacing w:before="225" w:after="225" w:line="240" w:lineRule="auto"/>
        <w:jc w:val="both"/>
      </w:pPr>
      <w:r>
        <w:fldChar w:fldCharType="begin">
          <w:ffData>
            <w:name w:val="cbox162b2339e5423a"/>
            <w:enabled/>
            <w:calcOnExit w:val="0"/>
            <w:checkBox>
              <w:sizeAuto/>
              <w:default w:val="0"/>
            </w:checkBox>
          </w:ffData>
        </w:fldChar>
      </w:r>
      <w:bookmarkStart w:id="0" w:name="cbox162b2339e5423a"/>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69B427A1" w14:textId="77777777" w:rsidR="003F33CA" w:rsidRDefault="00523008">
      <w:pPr>
        <w:spacing w:before="225" w:after="225" w:line="240" w:lineRule="auto"/>
        <w:jc w:val="both"/>
      </w:pPr>
      <w:r>
        <w:fldChar w:fldCharType="begin">
          <w:ffData>
            <w:name w:val="cbox162b2339e54556"/>
            <w:enabled/>
            <w:calcOnExit w:val="0"/>
            <w:checkBox>
              <w:sizeAuto/>
              <w:default w:val="0"/>
            </w:checkBox>
          </w:ffData>
        </w:fldChar>
      </w:r>
      <w:bookmarkStart w:id="1" w:name="cbox162b2339e54556"/>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F614CBD" w14:textId="77777777" w:rsidR="003F33CA" w:rsidRDefault="00523008">
      <w:pPr>
        <w:spacing w:before="225" w:after="225" w:line="240" w:lineRule="auto"/>
        <w:jc w:val="both"/>
      </w:pPr>
      <w:r>
        <w:fldChar w:fldCharType="begin">
          <w:ffData>
            <w:name w:val="cbox162b2339e5485f"/>
            <w:enabled/>
            <w:calcOnExit w:val="0"/>
            <w:checkBox>
              <w:sizeAuto/>
              <w:default w:val="0"/>
            </w:checkBox>
          </w:ffData>
        </w:fldChar>
      </w:r>
      <w:bookmarkStart w:id="2" w:name="cbox162b2339e5485f"/>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2C9D52A" w14:textId="77777777" w:rsidR="003F33CA" w:rsidRDefault="00523008">
      <w:pPr>
        <w:spacing w:before="225" w:after="225" w:line="240" w:lineRule="auto"/>
        <w:jc w:val="both"/>
      </w:pPr>
      <w:r>
        <w:fldChar w:fldCharType="begin">
          <w:ffData>
            <w:name w:val="cbox162b2339e54b64"/>
            <w:enabled/>
            <w:calcOnExit w:val="0"/>
            <w:checkBox>
              <w:sizeAuto/>
              <w:default w:val="0"/>
            </w:checkBox>
          </w:ffData>
        </w:fldChar>
      </w:r>
      <w:bookmarkStart w:id="3" w:name="cbox162b2339e54b64"/>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4037250" w14:textId="77777777" w:rsidR="003F33CA" w:rsidRDefault="0052300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939" w:type="pct"/>
        <w:tblInd w:w="222" w:type="dxa"/>
        <w:tblLook w:val="04A0" w:firstRow="1" w:lastRow="0" w:firstColumn="1" w:lastColumn="0" w:noHBand="0" w:noVBand="1"/>
      </w:tblPr>
      <w:tblGrid>
        <w:gridCol w:w="949"/>
        <w:gridCol w:w="1305"/>
        <w:gridCol w:w="1304"/>
        <w:gridCol w:w="1306"/>
        <w:gridCol w:w="1345"/>
        <w:gridCol w:w="1374"/>
        <w:gridCol w:w="1364"/>
      </w:tblGrid>
      <w:tr w:rsidR="00286876" w14:paraId="2CD687C1" w14:textId="77777777" w:rsidTr="00FE4DF2">
        <w:tc>
          <w:tcPr>
            <w:tcW w:w="53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F96AFE" w14:textId="77777777" w:rsidR="00286876" w:rsidRPr="00EA2473" w:rsidRDefault="00286876" w:rsidP="002609DA">
            <w:pPr>
              <w:jc w:val="center"/>
              <w:rPr>
                <w:b/>
              </w:rPr>
            </w:pPr>
            <w:bookmarkStart w:id="4" w:name="_Hlk139365805"/>
            <w:r w:rsidRPr="00EA2473">
              <w:rPr>
                <w:rFonts w:ascii="Arial" w:hAnsi="Arial" w:cs="Arial"/>
                <w:b/>
                <w:bCs/>
                <w:color w:val="000000"/>
                <w:position w:val="-2"/>
                <w:sz w:val="18"/>
                <w:szCs w:val="18"/>
                <w:shd w:val="clear" w:color="auto" w:fill="D1D1D1"/>
              </w:rPr>
              <w:t>Št. sklopa</w:t>
            </w:r>
          </w:p>
        </w:tc>
        <w:tc>
          <w:tcPr>
            <w:tcW w:w="7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8A8045" w14:textId="77777777" w:rsidR="00286876" w:rsidRPr="00EA2473" w:rsidRDefault="00286876" w:rsidP="002609DA">
            <w:pPr>
              <w:jc w:val="center"/>
              <w:rPr>
                <w:rFonts w:ascii="Arial" w:hAnsi="Arial" w:cs="Arial"/>
                <w:b/>
                <w:sz w:val="18"/>
                <w:szCs w:val="18"/>
              </w:rPr>
            </w:pPr>
            <w:r w:rsidRPr="00EA2473">
              <w:rPr>
                <w:rFonts w:ascii="Arial" w:hAnsi="Arial" w:cs="Arial"/>
                <w:b/>
                <w:sz w:val="18"/>
                <w:szCs w:val="18"/>
              </w:rPr>
              <w:t>Ponudbena cena v EUR brez DDV na dan</w:t>
            </w:r>
          </w:p>
        </w:tc>
        <w:tc>
          <w:tcPr>
            <w:tcW w:w="729"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5767A36B" w14:textId="77777777" w:rsidR="00286876" w:rsidRPr="00EA2473" w:rsidRDefault="00286876" w:rsidP="002609DA">
            <w:pPr>
              <w:jc w:val="center"/>
              <w:rPr>
                <w:b/>
              </w:rPr>
            </w:pPr>
            <w:r>
              <w:rPr>
                <w:rFonts w:ascii="Arial" w:hAnsi="Arial" w:cs="Arial"/>
                <w:b/>
                <w:sz w:val="18"/>
                <w:szCs w:val="18"/>
              </w:rPr>
              <w:t xml:space="preserve">Ponudbena cena v EUR </w:t>
            </w:r>
            <w:r w:rsidRPr="00EA2473">
              <w:rPr>
                <w:rFonts w:ascii="Arial" w:hAnsi="Arial" w:cs="Arial"/>
                <w:b/>
                <w:sz w:val="18"/>
                <w:szCs w:val="18"/>
              </w:rPr>
              <w:t>z DDV na dan</w:t>
            </w:r>
          </w:p>
        </w:tc>
        <w:tc>
          <w:tcPr>
            <w:tcW w:w="730"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3DF51D3B" w14:textId="77777777" w:rsidR="00286876" w:rsidRDefault="00286876" w:rsidP="002609DA">
            <w:pPr>
              <w:jc w:val="center"/>
              <w:rPr>
                <w:rFonts w:ascii="Arial" w:hAnsi="Arial" w:cs="Arial"/>
                <w:b/>
                <w:sz w:val="18"/>
                <w:szCs w:val="18"/>
              </w:rPr>
            </w:pPr>
            <w:r w:rsidRPr="00EA2473">
              <w:rPr>
                <w:rFonts w:ascii="Arial" w:hAnsi="Arial" w:cs="Arial"/>
                <w:b/>
                <w:sz w:val="18"/>
                <w:szCs w:val="18"/>
              </w:rPr>
              <w:t xml:space="preserve">Ponudbena cena v EUR brez DDV </w:t>
            </w:r>
            <w:r>
              <w:rPr>
                <w:rFonts w:ascii="Arial" w:hAnsi="Arial" w:cs="Arial"/>
                <w:b/>
                <w:sz w:val="18"/>
                <w:szCs w:val="18"/>
              </w:rPr>
              <w:t xml:space="preserve">za obdobje enega šolskega leta </w:t>
            </w:r>
          </w:p>
          <w:p w14:paraId="7F6F46B5" w14:textId="77777777" w:rsidR="00286876" w:rsidRPr="00EA2473" w:rsidRDefault="00286876" w:rsidP="002609DA">
            <w:pPr>
              <w:jc w:val="center"/>
              <w:rPr>
                <w:b/>
              </w:rPr>
            </w:pPr>
            <w:r>
              <w:rPr>
                <w:rFonts w:ascii="Arial" w:hAnsi="Arial" w:cs="Arial"/>
                <w:b/>
                <w:sz w:val="18"/>
                <w:szCs w:val="18"/>
              </w:rPr>
              <w:t>(190 dni)</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F88BA2" w14:textId="77777777" w:rsidR="00286876" w:rsidRDefault="00286876" w:rsidP="002609DA">
            <w:pPr>
              <w:jc w:val="center"/>
              <w:rPr>
                <w:rFonts w:ascii="Arial" w:hAnsi="Arial" w:cs="Arial"/>
                <w:b/>
                <w:sz w:val="18"/>
                <w:szCs w:val="18"/>
              </w:rPr>
            </w:pPr>
            <w:r>
              <w:rPr>
                <w:rFonts w:ascii="Arial" w:hAnsi="Arial" w:cs="Arial"/>
                <w:b/>
                <w:sz w:val="18"/>
                <w:szCs w:val="18"/>
              </w:rPr>
              <w:t xml:space="preserve">Ponudbena cena v EUR </w:t>
            </w:r>
            <w:r w:rsidRPr="00EA2473">
              <w:rPr>
                <w:rFonts w:ascii="Arial" w:hAnsi="Arial" w:cs="Arial"/>
                <w:b/>
                <w:sz w:val="18"/>
                <w:szCs w:val="18"/>
              </w:rPr>
              <w:t xml:space="preserve">z DDV </w:t>
            </w:r>
            <w:r>
              <w:rPr>
                <w:rFonts w:ascii="Arial" w:hAnsi="Arial" w:cs="Arial"/>
                <w:b/>
                <w:sz w:val="18"/>
                <w:szCs w:val="18"/>
              </w:rPr>
              <w:t xml:space="preserve">za obdobje enega šolskega leta </w:t>
            </w:r>
          </w:p>
          <w:p w14:paraId="5C11A5AF" w14:textId="77777777" w:rsidR="00286876" w:rsidRPr="00EA2473" w:rsidRDefault="00286876" w:rsidP="002609DA">
            <w:pPr>
              <w:jc w:val="center"/>
              <w:rPr>
                <w:b/>
              </w:rPr>
            </w:pPr>
            <w:r>
              <w:rPr>
                <w:rFonts w:ascii="Arial" w:hAnsi="Arial" w:cs="Arial"/>
                <w:b/>
                <w:sz w:val="18"/>
                <w:szCs w:val="18"/>
              </w:rPr>
              <w:t>(190 dni)</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0E10B4" w14:textId="77777777" w:rsidR="00286876" w:rsidRDefault="00286876" w:rsidP="002609DA">
            <w:pPr>
              <w:jc w:val="center"/>
              <w:rPr>
                <w:rFonts w:ascii="Arial" w:hAnsi="Arial" w:cs="Arial"/>
                <w:b/>
                <w:sz w:val="18"/>
                <w:szCs w:val="18"/>
              </w:rPr>
            </w:pPr>
            <w:r w:rsidRPr="00EA2473">
              <w:rPr>
                <w:rFonts w:ascii="Arial" w:hAnsi="Arial" w:cs="Arial"/>
                <w:b/>
                <w:sz w:val="18"/>
                <w:szCs w:val="18"/>
              </w:rPr>
              <w:t xml:space="preserve">Ponudbena cena v EUR brez DDV </w:t>
            </w:r>
            <w:r>
              <w:rPr>
                <w:rFonts w:ascii="Arial" w:hAnsi="Arial" w:cs="Arial"/>
                <w:b/>
                <w:sz w:val="18"/>
                <w:szCs w:val="18"/>
              </w:rPr>
              <w:t xml:space="preserve">za celotno obdobje sklenitve pogodbe </w:t>
            </w:r>
          </w:p>
          <w:p w14:paraId="32A392F9" w14:textId="7DB2BDCE" w:rsidR="00286876" w:rsidRPr="00EA2473" w:rsidRDefault="00286876" w:rsidP="002609DA">
            <w:pPr>
              <w:jc w:val="center"/>
              <w:rPr>
                <w:b/>
              </w:rPr>
            </w:pPr>
            <w:r>
              <w:rPr>
                <w:rFonts w:ascii="Arial" w:hAnsi="Arial" w:cs="Arial"/>
                <w:b/>
                <w:sz w:val="18"/>
                <w:szCs w:val="18"/>
              </w:rPr>
              <w:t>(</w:t>
            </w:r>
            <w:r w:rsidR="006977F1">
              <w:rPr>
                <w:rFonts w:ascii="Arial" w:hAnsi="Arial" w:cs="Arial"/>
                <w:b/>
                <w:sz w:val="18"/>
                <w:szCs w:val="18"/>
              </w:rPr>
              <w:t>570</w:t>
            </w:r>
            <w:r>
              <w:rPr>
                <w:rFonts w:ascii="Arial" w:hAnsi="Arial" w:cs="Arial"/>
                <w:b/>
                <w:sz w:val="18"/>
                <w:szCs w:val="18"/>
              </w:rPr>
              <w:t xml:space="preserve"> dni)</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4A1C2B" w14:textId="22C74166" w:rsidR="00286876" w:rsidRDefault="00286876" w:rsidP="002609DA">
            <w:pPr>
              <w:jc w:val="center"/>
              <w:rPr>
                <w:rFonts w:ascii="Arial" w:hAnsi="Arial" w:cs="Arial"/>
                <w:b/>
                <w:sz w:val="18"/>
                <w:szCs w:val="18"/>
              </w:rPr>
            </w:pPr>
            <w:r w:rsidRPr="00EA2473">
              <w:rPr>
                <w:rFonts w:ascii="Arial" w:hAnsi="Arial" w:cs="Arial"/>
                <w:b/>
                <w:sz w:val="18"/>
                <w:szCs w:val="18"/>
              </w:rPr>
              <w:t xml:space="preserve">Ponudbena cena v EUR z DDV </w:t>
            </w:r>
            <w:r>
              <w:rPr>
                <w:rFonts w:ascii="Arial" w:hAnsi="Arial" w:cs="Arial"/>
                <w:b/>
                <w:sz w:val="18"/>
                <w:szCs w:val="18"/>
              </w:rPr>
              <w:t xml:space="preserve">za celotno obdobje sklenitve pogodbe </w:t>
            </w:r>
          </w:p>
          <w:p w14:paraId="5E2782EC" w14:textId="5F549637" w:rsidR="00286876" w:rsidRPr="00EA2473" w:rsidRDefault="00286876" w:rsidP="002609DA">
            <w:pPr>
              <w:jc w:val="center"/>
              <w:rPr>
                <w:b/>
              </w:rPr>
            </w:pPr>
            <w:r>
              <w:rPr>
                <w:rFonts w:ascii="Arial" w:hAnsi="Arial" w:cs="Arial"/>
                <w:b/>
                <w:sz w:val="18"/>
                <w:szCs w:val="18"/>
              </w:rPr>
              <w:t>(</w:t>
            </w:r>
            <w:r w:rsidR="006977F1">
              <w:rPr>
                <w:rFonts w:ascii="Arial" w:hAnsi="Arial" w:cs="Arial"/>
                <w:b/>
                <w:sz w:val="18"/>
                <w:szCs w:val="18"/>
              </w:rPr>
              <w:t>570</w:t>
            </w:r>
            <w:r>
              <w:rPr>
                <w:rFonts w:ascii="Arial" w:hAnsi="Arial" w:cs="Arial"/>
                <w:b/>
                <w:sz w:val="18"/>
                <w:szCs w:val="18"/>
              </w:rPr>
              <w:t xml:space="preserve"> dni)</w:t>
            </w:r>
          </w:p>
        </w:tc>
      </w:tr>
      <w:tr w:rsidR="00FE4DF2" w14:paraId="5A2A2978" w14:textId="77777777" w:rsidTr="00FE4DF2">
        <w:tc>
          <w:tcPr>
            <w:tcW w:w="5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C41C2" w14:textId="1E85BCFC" w:rsidR="00FE4DF2" w:rsidRDefault="00FE4DF2" w:rsidP="002609DA">
            <w:pPr>
              <w:jc w:val="center"/>
              <w:rPr>
                <w:rFonts w:ascii="Arial" w:hAnsi="Arial" w:cs="Arial"/>
                <w:sz w:val="18"/>
                <w:szCs w:val="18"/>
              </w:rPr>
            </w:pPr>
            <w:r>
              <w:rPr>
                <w:rFonts w:ascii="Arial" w:hAnsi="Arial" w:cs="Arial"/>
                <w:sz w:val="18"/>
                <w:szCs w:val="18"/>
              </w:rPr>
              <w:t>3</w:t>
            </w:r>
          </w:p>
        </w:tc>
        <w:tc>
          <w:tcPr>
            <w:tcW w:w="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B39CE0" w14:textId="77777777" w:rsidR="00FE4DF2" w:rsidRPr="00401564" w:rsidRDefault="00FE4DF2" w:rsidP="002609DA">
            <w:pPr>
              <w:jc w:val="center"/>
              <w:rPr>
                <w:rFonts w:ascii="Arial" w:hAnsi="Arial" w:cs="Arial"/>
                <w:sz w:val="18"/>
                <w:szCs w:val="18"/>
              </w:rPr>
            </w:pPr>
          </w:p>
        </w:tc>
        <w:tc>
          <w:tcPr>
            <w:tcW w:w="729" w:type="pct"/>
            <w:tcBorders>
              <w:top w:val="single" w:sz="5" w:space="0" w:color="000000"/>
              <w:left w:val="single" w:sz="5" w:space="0" w:color="000000"/>
              <w:bottom w:val="single" w:sz="5" w:space="0" w:color="000000"/>
              <w:right w:val="single" w:sz="5" w:space="0" w:color="000000"/>
            </w:tcBorders>
            <w:vAlign w:val="center"/>
          </w:tcPr>
          <w:p w14:paraId="1B95F859" w14:textId="77777777" w:rsidR="00FE4DF2" w:rsidRPr="00401564" w:rsidRDefault="00FE4DF2" w:rsidP="002609DA">
            <w:pPr>
              <w:jc w:val="center"/>
              <w:rPr>
                <w:rFonts w:ascii="Arial" w:hAnsi="Arial" w:cs="Arial"/>
                <w:sz w:val="18"/>
                <w:szCs w:val="18"/>
              </w:rPr>
            </w:pPr>
          </w:p>
        </w:tc>
        <w:tc>
          <w:tcPr>
            <w:tcW w:w="730" w:type="pct"/>
            <w:tcBorders>
              <w:top w:val="single" w:sz="5" w:space="0" w:color="000000"/>
              <w:left w:val="single" w:sz="5" w:space="0" w:color="000000"/>
              <w:bottom w:val="single" w:sz="5" w:space="0" w:color="000000"/>
              <w:right w:val="single" w:sz="5" w:space="0" w:color="000000"/>
            </w:tcBorders>
            <w:vAlign w:val="center"/>
          </w:tcPr>
          <w:p w14:paraId="63651FEF" w14:textId="77777777" w:rsidR="00FE4DF2" w:rsidRPr="00401564" w:rsidRDefault="00FE4DF2" w:rsidP="002609DA">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86F71B" w14:textId="77777777" w:rsidR="00FE4DF2" w:rsidRPr="00401564" w:rsidRDefault="00FE4DF2" w:rsidP="002609DA">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29423" w14:textId="77777777" w:rsidR="00FE4DF2" w:rsidRPr="00401564" w:rsidRDefault="00FE4DF2" w:rsidP="002609DA">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9C794" w14:textId="77777777" w:rsidR="00FE4DF2" w:rsidRPr="00401564" w:rsidRDefault="00FE4DF2" w:rsidP="002609DA">
            <w:pPr>
              <w:jc w:val="center"/>
              <w:rPr>
                <w:rFonts w:ascii="Arial" w:hAnsi="Arial" w:cs="Arial"/>
                <w:sz w:val="18"/>
                <w:szCs w:val="18"/>
              </w:rPr>
            </w:pPr>
          </w:p>
        </w:tc>
      </w:tr>
      <w:tr w:rsidR="00FE4DF2" w14:paraId="460FB6E8" w14:textId="77777777" w:rsidTr="00FE4DF2">
        <w:tc>
          <w:tcPr>
            <w:tcW w:w="5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E2DA2" w14:textId="7565A1D3" w:rsidR="00FE4DF2" w:rsidRPr="00401564" w:rsidRDefault="00FE4DF2" w:rsidP="00AC597F">
            <w:pPr>
              <w:jc w:val="center"/>
              <w:rPr>
                <w:rFonts w:ascii="Arial" w:hAnsi="Arial" w:cs="Arial"/>
                <w:sz w:val="18"/>
                <w:szCs w:val="18"/>
              </w:rPr>
            </w:pPr>
            <w:r w:rsidRPr="00401564">
              <w:rPr>
                <w:rFonts w:ascii="Arial" w:hAnsi="Arial" w:cs="Arial"/>
                <w:sz w:val="18"/>
                <w:szCs w:val="18"/>
              </w:rPr>
              <w:t>1</w:t>
            </w:r>
            <w:r>
              <w:rPr>
                <w:rFonts w:ascii="Arial" w:hAnsi="Arial" w:cs="Arial"/>
                <w:sz w:val="18"/>
                <w:szCs w:val="18"/>
              </w:rPr>
              <w:t>5</w:t>
            </w:r>
          </w:p>
        </w:tc>
        <w:tc>
          <w:tcPr>
            <w:tcW w:w="7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98F1F" w14:textId="77777777" w:rsidR="00FE4DF2" w:rsidRPr="00401564" w:rsidRDefault="00FE4DF2" w:rsidP="00AC597F">
            <w:pPr>
              <w:jc w:val="center"/>
              <w:rPr>
                <w:rFonts w:ascii="Arial" w:hAnsi="Arial" w:cs="Arial"/>
                <w:sz w:val="18"/>
                <w:szCs w:val="18"/>
              </w:rPr>
            </w:pPr>
          </w:p>
        </w:tc>
        <w:tc>
          <w:tcPr>
            <w:tcW w:w="729" w:type="pct"/>
            <w:tcBorders>
              <w:top w:val="single" w:sz="5" w:space="0" w:color="000000"/>
              <w:left w:val="single" w:sz="5" w:space="0" w:color="000000"/>
              <w:bottom w:val="single" w:sz="5" w:space="0" w:color="000000"/>
              <w:right w:val="single" w:sz="5" w:space="0" w:color="000000"/>
            </w:tcBorders>
            <w:vAlign w:val="center"/>
          </w:tcPr>
          <w:p w14:paraId="7AC467FB" w14:textId="77777777" w:rsidR="00FE4DF2" w:rsidRPr="00401564" w:rsidRDefault="00FE4DF2" w:rsidP="00AC597F">
            <w:pPr>
              <w:jc w:val="center"/>
              <w:rPr>
                <w:rFonts w:ascii="Arial" w:hAnsi="Arial" w:cs="Arial"/>
                <w:sz w:val="18"/>
                <w:szCs w:val="18"/>
              </w:rPr>
            </w:pPr>
          </w:p>
        </w:tc>
        <w:tc>
          <w:tcPr>
            <w:tcW w:w="730" w:type="pct"/>
            <w:tcBorders>
              <w:top w:val="single" w:sz="5" w:space="0" w:color="000000"/>
              <w:left w:val="single" w:sz="5" w:space="0" w:color="000000"/>
              <w:bottom w:val="single" w:sz="5" w:space="0" w:color="000000"/>
              <w:right w:val="single" w:sz="5" w:space="0" w:color="000000"/>
            </w:tcBorders>
            <w:vAlign w:val="center"/>
          </w:tcPr>
          <w:p w14:paraId="5BD61293" w14:textId="77777777" w:rsidR="00FE4DF2" w:rsidRPr="00401564" w:rsidRDefault="00FE4DF2" w:rsidP="00AC597F">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937E20" w14:textId="77777777" w:rsidR="00FE4DF2" w:rsidRPr="00401564" w:rsidRDefault="00FE4DF2" w:rsidP="00AC597F">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5A5A9B" w14:textId="77777777" w:rsidR="00FE4DF2" w:rsidRPr="00401564" w:rsidRDefault="00FE4DF2" w:rsidP="00AC597F">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52C301" w14:textId="77777777" w:rsidR="00FE4DF2" w:rsidRPr="00401564" w:rsidRDefault="00FE4DF2" w:rsidP="00AC597F">
            <w:pPr>
              <w:jc w:val="center"/>
              <w:rPr>
                <w:rFonts w:ascii="Arial" w:hAnsi="Arial" w:cs="Arial"/>
                <w:sz w:val="18"/>
                <w:szCs w:val="18"/>
              </w:rPr>
            </w:pPr>
          </w:p>
        </w:tc>
      </w:tr>
      <w:bookmarkEnd w:id="4"/>
    </w:tbl>
    <w:p w14:paraId="3CB82CF1" w14:textId="590F994B" w:rsidR="00AB36ED" w:rsidRPr="00572174" w:rsidRDefault="00AB36ED">
      <w:pPr>
        <w:spacing w:before="225" w:after="225" w:line="240" w:lineRule="auto"/>
        <w:jc w:val="both"/>
        <w:rPr>
          <w:rFonts w:ascii="Arial" w:hAnsi="Arial" w:cs="Arial"/>
          <w:i/>
          <w:iCs/>
          <w:color w:val="000000"/>
          <w:sz w:val="16"/>
          <w:szCs w:val="16"/>
        </w:rPr>
      </w:pPr>
    </w:p>
    <w:p w14:paraId="5A5454D7" w14:textId="41C96810" w:rsidR="00286876" w:rsidRDefault="00286876">
      <w:pPr>
        <w:spacing w:before="225" w:after="225" w:line="240" w:lineRule="auto"/>
        <w:jc w:val="both"/>
        <w:rPr>
          <w:rFonts w:ascii="Arial" w:hAnsi="Arial" w:cs="Arial"/>
          <w:b/>
          <w:bCs/>
          <w:i/>
          <w:iCs/>
          <w:color w:val="000000"/>
          <w:sz w:val="18"/>
          <w:szCs w:val="18"/>
        </w:rPr>
      </w:pPr>
      <w:r w:rsidRPr="00286876">
        <w:rPr>
          <w:rFonts w:ascii="Arial" w:hAnsi="Arial" w:cs="Arial"/>
          <w:b/>
          <w:bCs/>
          <w:i/>
          <w:iCs/>
          <w:color w:val="000000"/>
          <w:sz w:val="18"/>
          <w:szCs w:val="18"/>
        </w:rPr>
        <w:t>SPECIFIKACIJA PONUDBENE CENE</w:t>
      </w:r>
      <w:r>
        <w:rPr>
          <w:rFonts w:ascii="Arial" w:hAnsi="Arial" w:cs="Arial"/>
          <w:b/>
          <w:bCs/>
          <w:i/>
          <w:iCs/>
          <w:color w:val="000000"/>
          <w:sz w:val="18"/>
          <w:szCs w:val="18"/>
        </w:rPr>
        <w:t>:</w:t>
      </w:r>
    </w:p>
    <w:p w14:paraId="17A7DE3D" w14:textId="77777777" w:rsidR="00836F66" w:rsidRDefault="00286876">
      <w:pPr>
        <w:spacing w:before="225" w:after="225" w:line="240" w:lineRule="auto"/>
        <w:jc w:val="both"/>
        <w:rPr>
          <w:rFonts w:ascii="Arial" w:hAnsi="Arial" w:cs="Arial"/>
          <w:color w:val="000000"/>
          <w:sz w:val="18"/>
          <w:szCs w:val="18"/>
        </w:rPr>
      </w:pPr>
      <w:r>
        <w:rPr>
          <w:rFonts w:ascii="Arial" w:hAnsi="Arial" w:cs="Arial"/>
          <w:color w:val="000000"/>
          <w:sz w:val="18"/>
          <w:szCs w:val="18"/>
        </w:rPr>
        <w:t>Ponudniki morajo k predmetnemu obrazcu kot prilogo predložiti tudi specifikacijo ponudbene cene, v okviru katere morajo prikazati izračun ponudbene cene na dan na način, da za vsak sklop za katerega oddajajo ponudbo</w:t>
      </w:r>
      <w:r w:rsidR="00836F66">
        <w:rPr>
          <w:rFonts w:ascii="Arial" w:hAnsi="Arial" w:cs="Arial"/>
          <w:color w:val="000000"/>
          <w:sz w:val="18"/>
          <w:szCs w:val="18"/>
        </w:rPr>
        <w:t xml:space="preserve"> in za relevantna vozila, s katerimi bodo predmet storitve v okviru posameznega sklopa izvajali, podajo zavezujočo:</w:t>
      </w:r>
    </w:p>
    <w:p w14:paraId="6C96CA65" w14:textId="204E9773" w:rsidR="00286876" w:rsidRDefault="00836F66" w:rsidP="00836F66">
      <w:pPr>
        <w:pStyle w:val="Odstavekseznama"/>
        <w:numPr>
          <w:ilvl w:val="0"/>
          <w:numId w:val="35"/>
        </w:numPr>
        <w:spacing w:before="225" w:after="225" w:line="240" w:lineRule="auto"/>
        <w:jc w:val="both"/>
        <w:rPr>
          <w:rFonts w:ascii="Arial" w:hAnsi="Arial" w:cs="Arial"/>
          <w:color w:val="000000"/>
          <w:sz w:val="18"/>
          <w:szCs w:val="18"/>
        </w:rPr>
      </w:pPr>
      <w:r>
        <w:rPr>
          <w:rFonts w:ascii="Arial" w:hAnsi="Arial" w:cs="Arial"/>
          <w:color w:val="000000"/>
          <w:sz w:val="18"/>
          <w:szCs w:val="18"/>
        </w:rPr>
        <w:t>ponudbeno ceno na polni km,</w:t>
      </w:r>
    </w:p>
    <w:p w14:paraId="0214E23C" w14:textId="41C5213A" w:rsidR="00836F66" w:rsidRDefault="00836F66" w:rsidP="00836F66">
      <w:pPr>
        <w:pStyle w:val="Odstavekseznama"/>
        <w:numPr>
          <w:ilvl w:val="0"/>
          <w:numId w:val="35"/>
        </w:numPr>
        <w:spacing w:before="225" w:after="225" w:line="240" w:lineRule="auto"/>
        <w:jc w:val="both"/>
        <w:rPr>
          <w:rFonts w:ascii="Arial" w:hAnsi="Arial" w:cs="Arial"/>
          <w:color w:val="000000"/>
          <w:sz w:val="18"/>
          <w:szCs w:val="18"/>
        </w:rPr>
      </w:pPr>
      <w:r>
        <w:rPr>
          <w:rFonts w:ascii="Arial" w:hAnsi="Arial" w:cs="Arial"/>
          <w:color w:val="000000"/>
          <w:sz w:val="18"/>
          <w:szCs w:val="18"/>
        </w:rPr>
        <w:t>število km, ki je bilo upoštevano za posamezen sklop in</w:t>
      </w:r>
    </w:p>
    <w:p w14:paraId="429890AD" w14:textId="3AB3EDB1" w:rsidR="00836F66" w:rsidRDefault="00836F66" w:rsidP="00836F66">
      <w:pPr>
        <w:pStyle w:val="Odstavekseznama"/>
        <w:numPr>
          <w:ilvl w:val="0"/>
          <w:numId w:val="35"/>
        </w:numPr>
        <w:spacing w:before="225" w:after="225" w:line="240" w:lineRule="auto"/>
        <w:jc w:val="both"/>
        <w:rPr>
          <w:rFonts w:ascii="Arial" w:hAnsi="Arial" w:cs="Arial"/>
          <w:color w:val="000000"/>
          <w:sz w:val="18"/>
          <w:szCs w:val="18"/>
        </w:rPr>
      </w:pPr>
      <w:r>
        <w:rPr>
          <w:rFonts w:ascii="Arial" w:hAnsi="Arial" w:cs="Arial"/>
          <w:color w:val="000000"/>
          <w:sz w:val="18"/>
          <w:szCs w:val="18"/>
        </w:rPr>
        <w:t>skupno dnevno ponudbeno ceno, ki mora biti enaka ceni navedeni v zgornji razpredelnici.</w:t>
      </w:r>
    </w:p>
    <w:p w14:paraId="23B27DCA" w14:textId="4C362764" w:rsidR="00836F66" w:rsidRDefault="00836F66" w:rsidP="00836F66">
      <w:pPr>
        <w:spacing w:before="225" w:after="225" w:line="240" w:lineRule="auto"/>
        <w:jc w:val="both"/>
        <w:rPr>
          <w:rFonts w:ascii="Arial" w:hAnsi="Arial" w:cs="Arial"/>
          <w:color w:val="000000"/>
          <w:sz w:val="18"/>
          <w:szCs w:val="18"/>
        </w:rPr>
      </w:pPr>
      <w:r>
        <w:rPr>
          <w:rFonts w:ascii="Arial" w:hAnsi="Arial" w:cs="Arial"/>
          <w:color w:val="000000"/>
          <w:sz w:val="18"/>
          <w:szCs w:val="18"/>
        </w:rPr>
        <w:t>V kolikor ponudniki specifikacije ponudbene cene v ponudbi ne bodo predložili bo naročnik takšne ponudbe neposredno izključil iz nadaljnjega postopka oddaje javnega naročila.</w:t>
      </w:r>
    </w:p>
    <w:p w14:paraId="5492079C" w14:textId="3D41AD9B" w:rsidR="00836F66" w:rsidRPr="00836F66" w:rsidRDefault="00836F66" w:rsidP="00836F66">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 xml:space="preserve">Kot prilogo specifikaciji ponudbe cene morajo ponudniki pripraviti tudi </w:t>
      </w:r>
      <w:r w:rsidRPr="00836F66">
        <w:rPr>
          <w:rFonts w:ascii="Arial" w:hAnsi="Arial" w:cs="Arial"/>
          <w:color w:val="000000"/>
          <w:sz w:val="18"/>
          <w:szCs w:val="18"/>
        </w:rPr>
        <w:t>podroben vozni red za posamezni sklop z navedbo vseh postajališč oz. postankov na določenih naslovih</w:t>
      </w:r>
      <w:r>
        <w:rPr>
          <w:rFonts w:ascii="Arial" w:hAnsi="Arial" w:cs="Arial"/>
          <w:color w:val="000000"/>
          <w:sz w:val="18"/>
          <w:szCs w:val="18"/>
        </w:rPr>
        <w:t xml:space="preserve"> ter trase, kjer se namerava storitev prevozov v okviru posameznega sklopa izvajati, vključno z </w:t>
      </w:r>
      <w:r w:rsidRPr="00836F66">
        <w:rPr>
          <w:rFonts w:ascii="Arial" w:hAnsi="Arial" w:cs="Arial"/>
          <w:color w:val="000000"/>
          <w:sz w:val="18"/>
          <w:szCs w:val="18"/>
        </w:rPr>
        <w:t>grafičn</w:t>
      </w:r>
      <w:r>
        <w:rPr>
          <w:rFonts w:ascii="Arial" w:hAnsi="Arial" w:cs="Arial"/>
          <w:color w:val="000000"/>
          <w:sz w:val="18"/>
          <w:szCs w:val="18"/>
        </w:rPr>
        <w:t>o</w:t>
      </w:r>
      <w:r w:rsidRPr="00836F66">
        <w:rPr>
          <w:rFonts w:ascii="Arial" w:hAnsi="Arial" w:cs="Arial"/>
          <w:color w:val="000000"/>
          <w:sz w:val="18"/>
          <w:szCs w:val="18"/>
        </w:rPr>
        <w:t xml:space="preserve"> ponazorit</w:t>
      </w:r>
      <w:r>
        <w:rPr>
          <w:rFonts w:ascii="Arial" w:hAnsi="Arial" w:cs="Arial"/>
          <w:color w:val="000000"/>
          <w:sz w:val="18"/>
          <w:szCs w:val="18"/>
        </w:rPr>
        <w:t>vijo</w:t>
      </w:r>
      <w:r w:rsidRPr="00836F66">
        <w:rPr>
          <w:rFonts w:ascii="Arial" w:hAnsi="Arial" w:cs="Arial"/>
          <w:color w:val="000000"/>
          <w:sz w:val="18"/>
          <w:szCs w:val="18"/>
        </w:rPr>
        <w:t xml:space="preserve"> posamezne vožnje).</w:t>
      </w:r>
    </w:p>
    <w:p w14:paraId="64CB47CF" w14:textId="77777777" w:rsidR="00286876" w:rsidRPr="00286876" w:rsidRDefault="00286876">
      <w:pPr>
        <w:spacing w:before="225" w:after="225" w:line="240" w:lineRule="auto"/>
        <w:jc w:val="both"/>
        <w:rPr>
          <w:rFonts w:ascii="Arial" w:hAnsi="Arial" w:cs="Arial"/>
          <w:color w:val="000000"/>
          <w:sz w:val="18"/>
          <w:szCs w:val="18"/>
        </w:rPr>
      </w:pPr>
    </w:p>
    <w:p w14:paraId="6D3601E5" w14:textId="1BADF94A" w:rsidR="003F33CA" w:rsidRDefault="00523008">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7C414786" w14:textId="77777777" w:rsidR="00836F66" w:rsidRDefault="00836F66">
      <w:pPr>
        <w:spacing w:before="225" w:after="225" w:line="240" w:lineRule="auto"/>
        <w:jc w:val="both"/>
      </w:pPr>
    </w:p>
    <w:p w14:paraId="4BF38EED" w14:textId="77777777" w:rsidR="003F33CA" w:rsidRDefault="00523008">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59BEF7AF" w14:textId="77777777" w:rsidR="003F33CA" w:rsidRDefault="00523008">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E30C965" w14:textId="16754E45" w:rsidR="003F33CA" w:rsidRDefault="00523008">
      <w:pPr>
        <w:spacing w:before="225" w:after="225" w:line="240" w:lineRule="auto"/>
        <w:jc w:val="both"/>
      </w:pPr>
      <w:r>
        <w:rPr>
          <w:rFonts w:ascii="Arial" w:hAnsi="Arial" w:cs="Arial"/>
          <w:b/>
          <w:bCs/>
          <w:color w:val="000000"/>
          <w:sz w:val="18"/>
          <w:szCs w:val="18"/>
        </w:rPr>
        <w:t>IV. Podatki o plačilu </w:t>
      </w:r>
    </w:p>
    <w:p w14:paraId="00AAF2D9" w14:textId="77777777" w:rsidR="003F33CA" w:rsidRDefault="00523008">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3933296D" w14:textId="77777777" w:rsidR="003F33CA" w:rsidRDefault="00523008">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F6126FB" w14:textId="2D485E72" w:rsidR="003F33CA" w:rsidRDefault="00523008" w:rsidP="00836F66">
      <w:pPr>
        <w:spacing w:after="0" w:line="240" w:lineRule="auto"/>
        <w:jc w:val="both"/>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1D212EB2" w14:textId="77777777" w:rsidR="003F33CA" w:rsidRDefault="00523008">
      <w:pPr>
        <w:spacing w:after="0" w:line="240" w:lineRule="auto"/>
        <w:jc w:val="both"/>
      </w:pPr>
      <w:r>
        <w:rPr>
          <w:rFonts w:ascii="Arial" w:hAnsi="Arial" w:cs="Arial"/>
          <w:color w:val="000000"/>
          <w:sz w:val="18"/>
          <w:szCs w:val="18"/>
        </w:rPr>
        <w:t>  </w:t>
      </w:r>
    </w:p>
    <w:p w14:paraId="1D092F65" w14:textId="77777777" w:rsidR="003F33CA" w:rsidRDefault="00523008">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F33CA" w14:paraId="47C85EA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6BE92C" w14:textId="77777777" w:rsidR="003F33CA" w:rsidRDefault="00523008">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CE84B" w14:textId="77777777" w:rsidR="003F33CA" w:rsidRDefault="00523008">
            <w:r>
              <w:rPr>
                <w:rFonts w:ascii="Arial" w:hAnsi="Arial" w:cs="Arial"/>
                <w:color w:val="000000"/>
                <w:position w:val="-2"/>
                <w:sz w:val="18"/>
                <w:szCs w:val="18"/>
              </w:rPr>
              <w:t> </w:t>
            </w:r>
          </w:p>
        </w:tc>
      </w:tr>
      <w:tr w:rsidR="003F33CA" w14:paraId="1AB865E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E36170" w14:textId="77777777" w:rsidR="003F33CA" w:rsidRDefault="00523008">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1DF7CD" w14:textId="77777777" w:rsidR="003F33CA" w:rsidRDefault="00523008">
            <w:r>
              <w:rPr>
                <w:rFonts w:ascii="Arial" w:hAnsi="Arial" w:cs="Arial"/>
                <w:color w:val="000000"/>
                <w:position w:val="-2"/>
                <w:sz w:val="18"/>
                <w:szCs w:val="18"/>
              </w:rPr>
              <w:t> </w:t>
            </w:r>
          </w:p>
        </w:tc>
      </w:tr>
      <w:tr w:rsidR="003F33CA" w14:paraId="0AE400A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99D51" w14:textId="77777777" w:rsidR="003F33CA" w:rsidRDefault="00523008">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84FCD2" w14:textId="77777777" w:rsidR="003F33CA" w:rsidRDefault="00523008">
            <w:r>
              <w:rPr>
                <w:rFonts w:ascii="Arial" w:hAnsi="Arial" w:cs="Arial"/>
                <w:color w:val="000000"/>
                <w:position w:val="-2"/>
                <w:sz w:val="18"/>
                <w:szCs w:val="18"/>
              </w:rPr>
              <w:t> </w:t>
            </w:r>
          </w:p>
        </w:tc>
      </w:tr>
      <w:tr w:rsidR="003F33CA" w14:paraId="23C9C7B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FA8E0A" w14:textId="77777777" w:rsidR="003F33CA" w:rsidRDefault="00523008">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80162" w14:textId="77777777" w:rsidR="003F33CA" w:rsidRDefault="00523008">
            <w:r>
              <w:rPr>
                <w:rFonts w:ascii="Arial" w:hAnsi="Arial" w:cs="Arial"/>
                <w:color w:val="000000"/>
                <w:position w:val="-2"/>
                <w:sz w:val="18"/>
                <w:szCs w:val="18"/>
              </w:rPr>
              <w:t> </w:t>
            </w:r>
          </w:p>
        </w:tc>
      </w:tr>
      <w:tr w:rsidR="003F33CA" w14:paraId="381190A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FFC3C0" w14:textId="77777777" w:rsidR="003F33CA" w:rsidRDefault="00523008">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5516E" w14:textId="77777777" w:rsidR="003F33CA" w:rsidRDefault="00523008">
            <w:r>
              <w:rPr>
                <w:rFonts w:ascii="Arial" w:hAnsi="Arial" w:cs="Arial"/>
                <w:color w:val="000000"/>
                <w:position w:val="-2"/>
                <w:sz w:val="18"/>
                <w:szCs w:val="18"/>
              </w:rPr>
              <w:t> </w:t>
            </w:r>
          </w:p>
        </w:tc>
      </w:tr>
      <w:tr w:rsidR="003F33CA" w14:paraId="5B3F99F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E7FAAB" w14:textId="77777777" w:rsidR="003F33CA" w:rsidRDefault="00523008">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881FFB" w14:textId="77777777" w:rsidR="003F33CA" w:rsidRDefault="00523008">
            <w:r>
              <w:rPr>
                <w:rFonts w:ascii="Arial" w:hAnsi="Arial" w:cs="Arial"/>
                <w:color w:val="000000"/>
                <w:position w:val="-2"/>
                <w:sz w:val="18"/>
                <w:szCs w:val="18"/>
              </w:rPr>
              <w:t> </w:t>
            </w:r>
          </w:p>
        </w:tc>
      </w:tr>
      <w:tr w:rsidR="003F33CA" w14:paraId="7F1C76E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20134" w14:textId="77777777" w:rsidR="003F33CA" w:rsidRDefault="00523008">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50062" w14:textId="77777777" w:rsidR="003F33CA" w:rsidRDefault="00523008">
            <w:r>
              <w:rPr>
                <w:rFonts w:ascii="Arial" w:hAnsi="Arial" w:cs="Arial"/>
                <w:color w:val="000000"/>
                <w:position w:val="-2"/>
                <w:sz w:val="18"/>
                <w:szCs w:val="18"/>
              </w:rPr>
              <w:t> </w:t>
            </w:r>
          </w:p>
        </w:tc>
      </w:tr>
      <w:tr w:rsidR="003F33CA" w14:paraId="02A0B09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0B85AC" w14:textId="77777777" w:rsidR="003F33CA" w:rsidRDefault="00523008">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3B8AE" w14:textId="77777777" w:rsidR="003F33CA" w:rsidRDefault="00523008">
            <w:r>
              <w:rPr>
                <w:rFonts w:ascii="Arial" w:hAnsi="Arial" w:cs="Arial"/>
                <w:color w:val="000000"/>
                <w:position w:val="-2"/>
                <w:sz w:val="18"/>
                <w:szCs w:val="18"/>
              </w:rPr>
              <w:t> </w:t>
            </w:r>
          </w:p>
        </w:tc>
      </w:tr>
      <w:tr w:rsidR="003F33CA" w14:paraId="3D09C8F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A3AFB4" w14:textId="77777777" w:rsidR="003F33CA" w:rsidRDefault="0052300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98693B" w14:textId="77777777" w:rsidR="003F33CA" w:rsidRDefault="00523008">
            <w:r>
              <w:rPr>
                <w:rFonts w:ascii="Arial" w:hAnsi="Arial" w:cs="Arial"/>
                <w:color w:val="000000"/>
                <w:position w:val="-2"/>
                <w:sz w:val="18"/>
                <w:szCs w:val="18"/>
              </w:rPr>
              <w:t> </w:t>
            </w:r>
          </w:p>
        </w:tc>
      </w:tr>
      <w:tr w:rsidR="003F33CA" w14:paraId="4F6756E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6E641F" w14:textId="77777777" w:rsidR="003F33CA" w:rsidRDefault="00523008">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3D74D" w14:textId="77777777" w:rsidR="003F33CA" w:rsidRDefault="00523008">
            <w:r>
              <w:rPr>
                <w:rFonts w:ascii="Arial" w:hAnsi="Arial" w:cs="Arial"/>
                <w:color w:val="000000"/>
                <w:position w:val="-2"/>
                <w:sz w:val="18"/>
                <w:szCs w:val="18"/>
              </w:rPr>
              <w:t> </w:t>
            </w:r>
          </w:p>
        </w:tc>
      </w:tr>
      <w:tr w:rsidR="003F33CA" w14:paraId="25D239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7CA82A" w14:textId="77777777" w:rsidR="003F33CA" w:rsidRDefault="00523008">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C3677" w14:textId="77777777" w:rsidR="003F33CA" w:rsidRDefault="00523008">
            <w:r>
              <w:rPr>
                <w:rFonts w:ascii="Arial" w:hAnsi="Arial" w:cs="Arial"/>
                <w:color w:val="000000"/>
                <w:position w:val="-2"/>
                <w:sz w:val="18"/>
                <w:szCs w:val="18"/>
              </w:rPr>
              <w:t> </w:t>
            </w:r>
          </w:p>
        </w:tc>
      </w:tr>
      <w:tr w:rsidR="003F33CA" w14:paraId="63D3583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F81ED7" w14:textId="77777777" w:rsidR="003F33CA" w:rsidRDefault="00523008">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C3CE70" w14:textId="77777777" w:rsidR="003F33CA" w:rsidRDefault="00523008">
            <w:r>
              <w:rPr>
                <w:rFonts w:ascii="Arial" w:hAnsi="Arial" w:cs="Arial"/>
                <w:color w:val="000000"/>
                <w:position w:val="-2"/>
                <w:sz w:val="18"/>
                <w:szCs w:val="18"/>
              </w:rPr>
              <w:t> </w:t>
            </w:r>
          </w:p>
        </w:tc>
      </w:tr>
      <w:tr w:rsidR="003F33CA" w14:paraId="1D4206D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ECBC74" w14:textId="77777777" w:rsidR="003F33CA" w:rsidRDefault="0052300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0692FF" w14:textId="77777777" w:rsidR="003F33CA" w:rsidRDefault="00523008">
            <w:r>
              <w:rPr>
                <w:rFonts w:ascii="Arial" w:hAnsi="Arial" w:cs="Arial"/>
                <w:color w:val="000000"/>
                <w:position w:val="-2"/>
                <w:sz w:val="18"/>
                <w:szCs w:val="18"/>
              </w:rPr>
              <w:t> </w:t>
            </w:r>
          </w:p>
        </w:tc>
      </w:tr>
    </w:tbl>
    <w:p w14:paraId="090D6DE1" w14:textId="77777777" w:rsidR="003F33CA" w:rsidRDefault="003F33CA"/>
    <w:tbl>
      <w:tblPr>
        <w:tblStyle w:val="NormalTablePHPDOCX"/>
        <w:tblW w:w="8745" w:type="dxa"/>
        <w:tblInd w:w="108" w:type="dxa"/>
        <w:tblLook w:val="04A0" w:firstRow="1" w:lastRow="0" w:firstColumn="1" w:lastColumn="0" w:noHBand="0" w:noVBand="1"/>
      </w:tblPr>
      <w:tblGrid>
        <w:gridCol w:w="4080"/>
        <w:gridCol w:w="4665"/>
      </w:tblGrid>
      <w:tr w:rsidR="003F33CA" w14:paraId="379AFADC" w14:textId="77777777">
        <w:tc>
          <w:tcPr>
            <w:tcW w:w="4080" w:type="dxa"/>
            <w:gridSpan w:val="2"/>
            <w:tcMar>
              <w:top w:w="75" w:type="dxa"/>
              <w:bottom w:w="75" w:type="dxa"/>
            </w:tcMar>
            <w:vAlign w:val="center"/>
          </w:tcPr>
          <w:p w14:paraId="633D094F" w14:textId="77777777" w:rsidR="003F33CA" w:rsidRDefault="00523008">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3F33CA" w14:paraId="3EF015B1" w14:textId="77777777">
        <w:tc>
          <w:tcPr>
            <w:tcW w:w="4080" w:type="dxa"/>
            <w:tcMar>
              <w:top w:w="75" w:type="dxa"/>
              <w:bottom w:w="75" w:type="dxa"/>
            </w:tcMar>
            <w:vAlign w:val="center"/>
          </w:tcPr>
          <w:p w14:paraId="4F96979F" w14:textId="77777777" w:rsidR="003F33CA" w:rsidRDefault="00523008">
            <w:r>
              <w:rPr>
                <w:rFonts w:ascii="Arial" w:hAnsi="Arial" w:cs="Arial"/>
                <w:color w:val="000000"/>
                <w:position w:val="-2"/>
                <w:sz w:val="18"/>
                <w:szCs w:val="18"/>
              </w:rPr>
              <w:t>Kraj in datum:</w:t>
            </w:r>
          </w:p>
        </w:tc>
        <w:tc>
          <w:tcPr>
            <w:tcW w:w="0" w:type="auto"/>
            <w:tcMar>
              <w:top w:w="75" w:type="dxa"/>
              <w:bottom w:w="75" w:type="dxa"/>
            </w:tcMar>
            <w:vAlign w:val="center"/>
          </w:tcPr>
          <w:p w14:paraId="5F439676" w14:textId="77777777" w:rsidR="003F33CA" w:rsidRDefault="00523008">
            <w:pPr>
              <w:jc w:val="center"/>
            </w:pPr>
            <w:r>
              <w:rPr>
                <w:rFonts w:ascii="Arial" w:hAnsi="Arial" w:cs="Arial"/>
                <w:color w:val="000000"/>
                <w:position w:val="-2"/>
                <w:sz w:val="18"/>
                <w:szCs w:val="18"/>
              </w:rPr>
              <w:t>Ime in priimek: _____________________</w:t>
            </w:r>
          </w:p>
        </w:tc>
      </w:tr>
      <w:tr w:rsidR="003F33CA" w14:paraId="6BC4DD44" w14:textId="77777777">
        <w:tc>
          <w:tcPr>
            <w:tcW w:w="4080" w:type="dxa"/>
            <w:tcMar>
              <w:top w:w="75" w:type="dxa"/>
              <w:bottom w:w="75" w:type="dxa"/>
            </w:tcMar>
            <w:vAlign w:val="center"/>
          </w:tcPr>
          <w:p w14:paraId="1B7D0590" w14:textId="77777777" w:rsidR="003F33CA" w:rsidRDefault="00523008">
            <w:r>
              <w:rPr>
                <w:rFonts w:ascii="Arial" w:hAnsi="Arial" w:cs="Arial"/>
                <w:color w:val="000000"/>
                <w:position w:val="-2"/>
                <w:sz w:val="18"/>
                <w:szCs w:val="18"/>
              </w:rPr>
              <w:t> </w:t>
            </w:r>
          </w:p>
        </w:tc>
        <w:tc>
          <w:tcPr>
            <w:tcW w:w="0" w:type="auto"/>
            <w:tcMar>
              <w:top w:w="75" w:type="dxa"/>
              <w:bottom w:w="75" w:type="dxa"/>
            </w:tcMar>
            <w:vAlign w:val="center"/>
          </w:tcPr>
          <w:p w14:paraId="264B2C1F" w14:textId="77777777" w:rsidR="003F33CA" w:rsidRDefault="003F33CA"/>
          <w:p w14:paraId="2CE86DB1" w14:textId="77777777" w:rsidR="003F33CA" w:rsidRDefault="0052300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A695BDB" w14:textId="77777777" w:rsidR="003F33CA" w:rsidRDefault="00523008">
      <w:pPr>
        <w:spacing w:before="225" w:after="225" w:line="240" w:lineRule="auto"/>
        <w:jc w:val="both"/>
        <w:sectPr w:rsidR="003F33CA" w:rsidSect="006E7A2B">
          <w:headerReference w:type="even" r:id="rId8"/>
          <w:headerReference w:type="default" r:id="rId9"/>
          <w:footerReference w:type="default" r:id="rId10"/>
          <w:headerReference w:type="first" r:id="rId11"/>
          <w:pgSz w:w="11906" w:h="16838"/>
          <w:pgMar w:top="1418" w:right="1418" w:bottom="1418" w:left="1418" w:header="567" w:footer="596" w:gutter="0"/>
          <w:cols w:space="708"/>
          <w:docGrid w:linePitch="360"/>
        </w:sectPr>
      </w:pPr>
      <w:r>
        <w:rPr>
          <w:rFonts w:ascii="Arial" w:hAnsi="Arial" w:cs="Arial"/>
          <w:color w:val="000000"/>
          <w:sz w:val="18"/>
          <w:szCs w:val="18"/>
        </w:rPr>
        <w:t> </w:t>
      </w:r>
    </w:p>
    <w:p w14:paraId="36F5DEF7" w14:textId="77777777" w:rsidR="00E90515" w:rsidRPr="00590863" w:rsidRDefault="00523008"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11776DB2" w14:textId="77777777" w:rsidR="00E90515" w:rsidRPr="00252358" w:rsidRDefault="00E90515" w:rsidP="00252358"/>
    <w:p w14:paraId="2DB7EF7A" w14:textId="77777777" w:rsidR="00E90515" w:rsidRDefault="0052300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46ADC70" w14:textId="77777777" w:rsidR="00E90515" w:rsidRDefault="00E90515" w:rsidP="00EB2A75">
      <w:pPr>
        <w:spacing w:after="120"/>
        <w:rPr>
          <w:rFonts w:ascii="Arial" w:hAnsi="Arial" w:cs="Arial"/>
        </w:rPr>
      </w:pPr>
    </w:p>
    <w:p w14:paraId="1297623F" w14:textId="524C0E93" w:rsidR="003F33CA" w:rsidRDefault="00523008">
      <w:pPr>
        <w:spacing w:before="225" w:after="225" w:line="240" w:lineRule="auto"/>
        <w:jc w:val="both"/>
      </w:pPr>
      <w:r>
        <w:rPr>
          <w:rFonts w:ascii="Arial" w:hAnsi="Arial" w:cs="Arial"/>
          <w:color w:val="000000"/>
          <w:sz w:val="18"/>
          <w:szCs w:val="18"/>
        </w:rPr>
        <w:t>V zvezi z javnim naročilom »</w:t>
      </w:r>
      <w:r w:rsidR="000F39F3" w:rsidRPr="00171D6B">
        <w:rPr>
          <w:rFonts w:ascii="Arial" w:hAnsi="Arial" w:cs="Arial"/>
          <w:b/>
          <w:bCs/>
          <w:sz w:val="18"/>
          <w:szCs w:val="18"/>
        </w:rPr>
        <w:t xml:space="preserve">Izvajanje prevozov osnovnošolskih otrok v občini Gorenja vas </w:t>
      </w:r>
      <w:r w:rsidR="000F39F3">
        <w:rPr>
          <w:rFonts w:ascii="Arial" w:hAnsi="Arial" w:cs="Arial"/>
          <w:b/>
          <w:bCs/>
          <w:sz w:val="18"/>
          <w:szCs w:val="18"/>
        </w:rPr>
        <w:t>–</w:t>
      </w:r>
      <w:r w:rsidR="000F39F3" w:rsidRPr="00171D6B">
        <w:rPr>
          <w:rFonts w:ascii="Arial" w:hAnsi="Arial" w:cs="Arial"/>
          <w:b/>
          <w:bCs/>
          <w:sz w:val="18"/>
          <w:szCs w:val="18"/>
        </w:rPr>
        <w:t xml:space="preserve"> Poljane</w:t>
      </w:r>
      <w:r w:rsidR="000F39F3">
        <w:rPr>
          <w:rFonts w:ascii="Arial" w:hAnsi="Arial" w:cs="Arial"/>
          <w:b/>
          <w:bCs/>
          <w:sz w:val="18"/>
          <w:szCs w:val="18"/>
        </w:rPr>
        <w:t xml:space="preserve"> – ponovitev postopka za sklop</w:t>
      </w:r>
      <w:r w:rsidR="00E90515">
        <w:rPr>
          <w:rFonts w:ascii="Arial" w:hAnsi="Arial" w:cs="Arial"/>
          <w:b/>
          <w:bCs/>
          <w:sz w:val="18"/>
          <w:szCs w:val="18"/>
        </w:rPr>
        <w:t>a</w:t>
      </w:r>
      <w:r w:rsidR="00C97DA7">
        <w:rPr>
          <w:rFonts w:ascii="Arial" w:hAnsi="Arial" w:cs="Arial"/>
          <w:b/>
          <w:bCs/>
          <w:sz w:val="18"/>
          <w:szCs w:val="18"/>
        </w:rPr>
        <w:t xml:space="preserve"> </w:t>
      </w:r>
      <w:r w:rsidR="00186616">
        <w:rPr>
          <w:rFonts w:ascii="Arial" w:hAnsi="Arial" w:cs="Arial"/>
          <w:b/>
          <w:bCs/>
          <w:sz w:val="18"/>
          <w:szCs w:val="18"/>
        </w:rPr>
        <w:t>3</w:t>
      </w:r>
      <w:r w:rsidR="000F39F3">
        <w:rPr>
          <w:rFonts w:ascii="Arial" w:hAnsi="Arial" w:cs="Arial"/>
          <w:b/>
          <w:bCs/>
          <w:sz w:val="18"/>
          <w:szCs w:val="18"/>
        </w:rPr>
        <w:t xml:space="preserve"> in 1</w:t>
      </w:r>
      <w:r w:rsidR="00186616">
        <w:rPr>
          <w:rFonts w:ascii="Arial" w:hAnsi="Arial" w:cs="Arial"/>
          <w:b/>
          <w:bCs/>
          <w:sz w:val="18"/>
          <w:szCs w:val="18"/>
        </w:rPr>
        <w:t>5</w:t>
      </w:r>
      <w:r>
        <w:rPr>
          <w:rFonts w:ascii="Arial" w:hAnsi="Arial" w:cs="Arial"/>
          <w:color w:val="000000"/>
          <w:sz w:val="18"/>
          <w:szCs w:val="18"/>
        </w:rPr>
        <w:t>«,</w:t>
      </w:r>
    </w:p>
    <w:p w14:paraId="54A0CF25" w14:textId="77777777" w:rsidR="003F33CA" w:rsidRDefault="00523008">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837AA7D" w14:textId="77777777" w:rsidR="003F33CA" w:rsidRDefault="00523008">
      <w:pPr>
        <w:spacing w:before="225" w:after="225" w:line="240" w:lineRule="auto"/>
        <w:jc w:val="both"/>
      </w:pPr>
      <w:r>
        <w:rPr>
          <w:rFonts w:ascii="Arial" w:hAnsi="Arial" w:cs="Arial"/>
          <w:i/>
          <w:iCs/>
          <w:color w:val="000000"/>
          <w:sz w:val="18"/>
          <w:szCs w:val="18"/>
        </w:rPr>
        <w:t>(naziv ponudnika, partnerja v skupni ponudbi)</w:t>
      </w:r>
    </w:p>
    <w:p w14:paraId="4A945467" w14:textId="77777777" w:rsidR="003F33CA" w:rsidRDefault="00523008">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F33CA" w14:paraId="7325CB8E" w14:textId="77777777">
        <w:tc>
          <w:tcPr>
            <w:tcW w:w="0" w:type="auto"/>
            <w:tcMar>
              <w:top w:w="0" w:type="auto"/>
              <w:bottom w:w="0" w:type="auto"/>
            </w:tcMar>
          </w:tcPr>
          <w:p w14:paraId="3776C8D6"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3039647"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BA90826"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EAA51ED"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715CCD0"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A5F07A1"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AB46A93"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669875B"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97A94EF"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EB07DCC"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3D6E74E"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6748043"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E697DE0"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00EFE2C"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A39CB4E"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63949B3"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ECD341D"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1551F71"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9A402E6"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4100B05"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6839402"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0D1FEB8" w14:textId="77777777" w:rsidR="003F33CA" w:rsidRDefault="00523008">
            <w:pPr>
              <w:numPr>
                <w:ilvl w:val="0"/>
                <w:numId w:val="2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BFF0A50" w14:textId="77777777" w:rsidR="003F33CA" w:rsidRDefault="00523008">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3F33CA" w14:paraId="3BF00689" w14:textId="77777777">
        <w:tc>
          <w:tcPr>
            <w:tcW w:w="0" w:type="auto"/>
            <w:tcMar>
              <w:top w:w="0" w:type="auto"/>
              <w:bottom w:w="0" w:type="auto"/>
            </w:tcMar>
          </w:tcPr>
          <w:p w14:paraId="523B5F20" w14:textId="77777777" w:rsidR="003F33CA" w:rsidRDefault="00523008">
            <w:pPr>
              <w:numPr>
                <w:ilvl w:val="0"/>
                <w:numId w:val="2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ABD3414" w14:textId="77777777" w:rsidR="003F33CA" w:rsidRDefault="00523008">
            <w:pPr>
              <w:numPr>
                <w:ilvl w:val="0"/>
                <w:numId w:val="21"/>
              </w:numPr>
              <w:jc w:val="both"/>
              <w:rPr>
                <w:rFonts w:ascii="Arial" w:hAnsi="Arial" w:cs="Arial"/>
                <w:color w:val="000000"/>
                <w:sz w:val="18"/>
                <w:szCs w:val="18"/>
              </w:rPr>
            </w:pPr>
            <w:r>
              <w:rPr>
                <w:rFonts w:ascii="Arial" w:hAnsi="Arial" w:cs="Arial"/>
                <w:color w:val="000000"/>
                <w:sz w:val="18"/>
                <w:szCs w:val="18"/>
              </w:rPr>
              <w:lastRenderedPageBreak/>
              <w:t>smo vpisani v sodni, poklicni oziroma poslovni register v državi sedeža,</w:t>
            </w:r>
          </w:p>
          <w:p w14:paraId="5783BADB" w14:textId="77777777" w:rsidR="003F33CA" w:rsidRDefault="00523008">
            <w:pPr>
              <w:numPr>
                <w:ilvl w:val="0"/>
                <w:numId w:val="2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3A44A5B" w14:textId="77777777" w:rsidR="003F33CA" w:rsidRDefault="00523008">
            <w:pPr>
              <w:numPr>
                <w:ilvl w:val="0"/>
                <w:numId w:val="2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0C58D5B" w14:textId="77777777" w:rsidR="003F33CA" w:rsidRDefault="00523008">
            <w:pPr>
              <w:numPr>
                <w:ilvl w:val="0"/>
                <w:numId w:val="2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5CC9F1F" w14:textId="77777777" w:rsidR="003F33CA" w:rsidRDefault="00523008">
            <w:pPr>
              <w:numPr>
                <w:ilvl w:val="0"/>
                <w:numId w:val="21"/>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601318C" w14:textId="77777777" w:rsidR="003F33CA" w:rsidRDefault="00523008">
            <w:pPr>
              <w:numPr>
                <w:ilvl w:val="0"/>
                <w:numId w:val="21"/>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6D67929" w14:textId="77777777" w:rsidR="003F33CA" w:rsidRDefault="00523008">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CF307AB" w14:textId="77777777" w:rsidR="003F33CA" w:rsidRDefault="00523008">
            <w:pPr>
              <w:numPr>
                <w:ilvl w:val="0"/>
                <w:numId w:val="2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279E2A5" w14:textId="77777777" w:rsidR="003F33CA" w:rsidRDefault="00523008">
            <w:pPr>
              <w:numPr>
                <w:ilvl w:val="0"/>
                <w:numId w:val="2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8F89E46" w14:textId="77777777" w:rsidR="003F33CA" w:rsidRDefault="00523008">
            <w:pPr>
              <w:numPr>
                <w:ilvl w:val="0"/>
                <w:numId w:val="2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4DC9E19" w14:textId="77777777" w:rsidR="003F33CA" w:rsidRDefault="00523008">
            <w:pPr>
              <w:numPr>
                <w:ilvl w:val="0"/>
                <w:numId w:val="21"/>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EAA0789" w14:textId="77777777" w:rsidR="003F33CA" w:rsidRDefault="00523008">
            <w:pPr>
              <w:numPr>
                <w:ilvl w:val="0"/>
                <w:numId w:val="2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237819A" w14:textId="77777777" w:rsidR="003F33CA" w:rsidRDefault="00523008">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26739D88" w14:textId="0B1D4859" w:rsidR="003F33CA" w:rsidRDefault="00523008">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GORENJA VAS-POLJANE, Poljanska cesta 87, 4224 Gorenja vas</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sidR="000F39F3" w:rsidRPr="000F39F3">
        <w:rPr>
          <w:rFonts w:ascii="Arial" w:hAnsi="Arial" w:cs="Arial"/>
          <w:b/>
          <w:bCs/>
          <w:color w:val="000000"/>
          <w:sz w:val="18"/>
          <w:szCs w:val="18"/>
        </w:rPr>
        <w:t>Izvajanje prevozov osnovnošolskih otrok v občini Gorenja vas – Poljane – ponovitev postopka za sklop</w:t>
      </w:r>
      <w:r w:rsidR="00E90515">
        <w:rPr>
          <w:rFonts w:ascii="Arial" w:hAnsi="Arial" w:cs="Arial"/>
          <w:b/>
          <w:bCs/>
          <w:color w:val="000000"/>
          <w:sz w:val="18"/>
          <w:szCs w:val="18"/>
        </w:rPr>
        <w:t>a</w:t>
      </w:r>
      <w:r w:rsidR="00186616">
        <w:rPr>
          <w:rFonts w:ascii="Arial" w:hAnsi="Arial" w:cs="Arial"/>
          <w:b/>
          <w:bCs/>
          <w:color w:val="000000"/>
          <w:sz w:val="18"/>
          <w:szCs w:val="18"/>
        </w:rPr>
        <w:t xml:space="preserve"> 3</w:t>
      </w:r>
      <w:r w:rsidR="000F39F3" w:rsidRPr="000F39F3">
        <w:rPr>
          <w:rFonts w:ascii="Arial" w:hAnsi="Arial" w:cs="Arial"/>
          <w:b/>
          <w:bCs/>
          <w:color w:val="000000"/>
          <w:sz w:val="18"/>
          <w:szCs w:val="18"/>
        </w:rPr>
        <w:t xml:space="preserve"> in 1</w:t>
      </w:r>
      <w:r w:rsidR="00186616">
        <w:rPr>
          <w:rFonts w:ascii="Arial" w:hAnsi="Arial" w:cs="Arial"/>
          <w:b/>
          <w:bCs/>
          <w:color w:val="000000"/>
          <w:sz w:val="18"/>
          <w:szCs w:val="18"/>
        </w:rPr>
        <w:t>5</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3C6F20CF" w14:textId="77777777" w:rsidR="003F33CA" w:rsidRDefault="005230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F33CA" w14:paraId="4C08955B" w14:textId="77777777">
        <w:tc>
          <w:tcPr>
            <w:tcW w:w="2500" w:type="pct"/>
            <w:tcMar>
              <w:top w:w="75" w:type="dxa"/>
              <w:bottom w:w="75" w:type="dxa"/>
            </w:tcMar>
            <w:vAlign w:val="center"/>
          </w:tcPr>
          <w:p w14:paraId="0E4A6ABC" w14:textId="77777777" w:rsidR="003F33CA" w:rsidRDefault="00523008">
            <w:r>
              <w:rPr>
                <w:rFonts w:ascii="Arial" w:hAnsi="Arial" w:cs="Arial"/>
                <w:color w:val="000000"/>
                <w:position w:val="-2"/>
                <w:sz w:val="18"/>
                <w:szCs w:val="18"/>
              </w:rPr>
              <w:t>Kraj in datum:</w:t>
            </w:r>
          </w:p>
        </w:tc>
        <w:tc>
          <w:tcPr>
            <w:tcW w:w="0" w:type="auto"/>
            <w:tcMar>
              <w:top w:w="75" w:type="dxa"/>
              <w:bottom w:w="75" w:type="dxa"/>
            </w:tcMar>
            <w:vAlign w:val="center"/>
          </w:tcPr>
          <w:p w14:paraId="57ED775A" w14:textId="77777777" w:rsidR="003F33CA" w:rsidRDefault="00523008">
            <w:r>
              <w:rPr>
                <w:rFonts w:ascii="Arial" w:hAnsi="Arial" w:cs="Arial"/>
                <w:color w:val="000000"/>
                <w:position w:val="-2"/>
                <w:sz w:val="18"/>
                <w:szCs w:val="18"/>
              </w:rPr>
              <w:t>Ime in priimek: _____________________</w:t>
            </w:r>
          </w:p>
        </w:tc>
      </w:tr>
      <w:tr w:rsidR="003F33CA" w14:paraId="458C34BB" w14:textId="77777777">
        <w:tc>
          <w:tcPr>
            <w:tcW w:w="2500" w:type="pct"/>
            <w:tcMar>
              <w:top w:w="75" w:type="dxa"/>
              <w:bottom w:w="75" w:type="dxa"/>
            </w:tcMar>
            <w:vAlign w:val="center"/>
          </w:tcPr>
          <w:p w14:paraId="00569FDA" w14:textId="77777777" w:rsidR="003F33CA" w:rsidRDefault="00523008">
            <w:r>
              <w:rPr>
                <w:rFonts w:ascii="Arial" w:hAnsi="Arial" w:cs="Arial"/>
                <w:color w:val="000000"/>
                <w:position w:val="-2"/>
                <w:sz w:val="18"/>
                <w:szCs w:val="18"/>
              </w:rPr>
              <w:t> </w:t>
            </w:r>
          </w:p>
        </w:tc>
        <w:tc>
          <w:tcPr>
            <w:tcW w:w="0" w:type="auto"/>
            <w:tcMar>
              <w:top w:w="75" w:type="dxa"/>
              <w:bottom w:w="75" w:type="dxa"/>
            </w:tcMar>
            <w:vAlign w:val="center"/>
          </w:tcPr>
          <w:p w14:paraId="163F0EDE" w14:textId="77777777" w:rsidR="003F33CA" w:rsidRDefault="003F33CA"/>
          <w:p w14:paraId="0C2A159F" w14:textId="77777777" w:rsidR="003F33CA" w:rsidRDefault="00523008">
            <w:pPr>
              <w:jc w:val="center"/>
            </w:pPr>
            <w:r>
              <w:rPr>
                <w:rFonts w:ascii="Arial" w:hAnsi="Arial" w:cs="Arial"/>
                <w:color w:val="A9A9A9"/>
                <w:position w:val="-2"/>
                <w:sz w:val="18"/>
                <w:szCs w:val="18"/>
              </w:rPr>
              <w:t>(žig in podpis)</w:t>
            </w:r>
          </w:p>
        </w:tc>
      </w:tr>
    </w:tbl>
    <w:p w14:paraId="2ECFD045" w14:textId="77777777" w:rsidR="003F33CA" w:rsidRDefault="00523008">
      <w:pPr>
        <w:spacing w:before="225" w:after="225" w:line="240" w:lineRule="auto"/>
        <w:jc w:val="both"/>
      </w:pPr>
      <w:r>
        <w:rPr>
          <w:rFonts w:ascii="Arial" w:hAnsi="Arial" w:cs="Arial"/>
          <w:color w:val="000000"/>
          <w:sz w:val="18"/>
          <w:szCs w:val="18"/>
        </w:rPr>
        <w:t> </w:t>
      </w:r>
    </w:p>
    <w:p w14:paraId="7575A70D" w14:textId="77777777" w:rsidR="003F33CA" w:rsidRDefault="003F33CA">
      <w:pPr>
        <w:sectPr w:rsidR="003F33CA" w:rsidSect="006E7A2B">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3D96A292" w14:textId="77777777" w:rsidR="00E90515" w:rsidRPr="00590863" w:rsidRDefault="00523008"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56E796D3" w14:textId="77777777" w:rsidR="00E90515" w:rsidRPr="00252358" w:rsidRDefault="00E90515" w:rsidP="00252358"/>
    <w:p w14:paraId="0D920A0D" w14:textId="77777777" w:rsidR="00E90515" w:rsidRDefault="0052300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6984FB1" w14:textId="77777777" w:rsidR="00E90515" w:rsidRDefault="00E90515" w:rsidP="00EB2A75">
      <w:pPr>
        <w:spacing w:after="120"/>
        <w:rPr>
          <w:rFonts w:ascii="Arial" w:hAnsi="Arial" w:cs="Arial"/>
        </w:rPr>
      </w:pPr>
    </w:p>
    <w:p w14:paraId="0C361145" w14:textId="22A41EA4" w:rsidR="003F33CA" w:rsidRDefault="00523008">
      <w:pPr>
        <w:spacing w:after="0" w:line="240" w:lineRule="auto"/>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114140FC" w14:textId="49FD7A1D" w:rsidR="003F33CA" w:rsidRDefault="00523008">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w:t>
      </w:r>
      <w:r w:rsidR="00E90515" w:rsidRPr="00E90515">
        <w:rPr>
          <w:rFonts w:ascii="Arial" w:hAnsi="Arial" w:cs="Arial"/>
          <w:color w:val="000000"/>
          <w:sz w:val="18"/>
          <w:szCs w:val="18"/>
        </w:rPr>
        <w:t>https://ejn.gov.si/espd</w:t>
      </w:r>
      <w:r>
        <w:rPr>
          <w:rFonts w:ascii="Arial" w:hAnsi="Arial" w:cs="Arial"/>
          <w:color w:val="000000"/>
          <w:sz w:val="18"/>
          <w:szCs w:val="18"/>
        </w:rPr>
        <w:t xml:space="preserve">/_ESPD/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0F66D0E0" w14:textId="77777777" w:rsidR="003F33CA" w:rsidRDefault="00523008">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7667E63B" w14:textId="77777777" w:rsidR="003F33CA" w:rsidRDefault="003F33CA">
      <w:pPr>
        <w:sectPr w:rsidR="003F33CA" w:rsidSect="006E7A2B">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0AF862DE" w14:textId="77777777" w:rsidR="00E90515" w:rsidRPr="00590863" w:rsidRDefault="00523008"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5F594D2" w14:textId="77777777" w:rsidR="00E90515" w:rsidRPr="00252358" w:rsidRDefault="00E90515" w:rsidP="00252358"/>
    <w:p w14:paraId="695B22A4" w14:textId="77777777" w:rsidR="00E90515" w:rsidRDefault="0052300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84CCC36" w14:textId="77777777" w:rsidR="00E90515" w:rsidRDefault="00E90515" w:rsidP="00EB2A75">
      <w:pPr>
        <w:spacing w:after="120"/>
        <w:rPr>
          <w:rFonts w:ascii="Arial" w:hAnsi="Arial" w:cs="Arial"/>
        </w:rPr>
      </w:pPr>
    </w:p>
    <w:p w14:paraId="65431D44" w14:textId="77777777" w:rsidR="003F33CA" w:rsidRDefault="00523008">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3F33CA" w14:paraId="1E2DE114" w14:textId="77777777">
        <w:tc>
          <w:tcPr>
            <w:tcW w:w="0" w:type="auto"/>
            <w:tcMar>
              <w:top w:w="0" w:type="auto"/>
              <w:bottom w:w="0" w:type="auto"/>
            </w:tcMar>
          </w:tcPr>
          <w:p w14:paraId="5AC697E3" w14:textId="77777777" w:rsidR="003F33CA" w:rsidRDefault="00523008">
            <w:pPr>
              <w:numPr>
                <w:ilvl w:val="0"/>
                <w:numId w:val="22"/>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FBDC5AC" w14:textId="77777777" w:rsidR="003F33CA" w:rsidRDefault="00523008">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E5501AA" w14:textId="77777777" w:rsidR="003F33CA" w:rsidRDefault="00523008">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1207BBA" w14:textId="77777777" w:rsidR="003F33CA" w:rsidRDefault="00523008">
      <w:pPr>
        <w:spacing w:before="225" w:after="225" w:line="240" w:lineRule="auto"/>
        <w:jc w:val="center"/>
      </w:pPr>
      <w:r>
        <w:rPr>
          <w:rFonts w:ascii="Arial" w:hAnsi="Arial" w:cs="Arial"/>
          <w:b/>
          <w:bCs/>
          <w:color w:val="000000"/>
          <w:sz w:val="21"/>
          <w:szCs w:val="21"/>
        </w:rPr>
        <w:t>POOBLASTILO</w:t>
      </w:r>
    </w:p>
    <w:p w14:paraId="36378901" w14:textId="5C0CAE20" w:rsidR="003F33CA" w:rsidRDefault="00523008">
      <w:pPr>
        <w:spacing w:before="225" w:after="225" w:line="240" w:lineRule="auto"/>
        <w:jc w:val="both"/>
      </w:pPr>
      <w:r>
        <w:rPr>
          <w:rFonts w:ascii="Arial" w:hAnsi="Arial" w:cs="Arial"/>
          <w:color w:val="000000"/>
          <w:sz w:val="18"/>
          <w:szCs w:val="18"/>
        </w:rPr>
        <w:t>Pooblaščamo naročnika OBČINA GORENJA VAS-POLJANE,</w:t>
      </w:r>
      <w:r w:rsidR="00BE1651">
        <w:rPr>
          <w:rFonts w:ascii="Arial" w:hAnsi="Arial" w:cs="Arial"/>
          <w:color w:val="000000"/>
          <w:sz w:val="18"/>
          <w:szCs w:val="18"/>
        </w:rPr>
        <w:t xml:space="preserve"> </w:t>
      </w:r>
      <w:r>
        <w:rPr>
          <w:rFonts w:ascii="Arial" w:hAnsi="Arial" w:cs="Arial"/>
          <w:color w:val="000000"/>
          <w:sz w:val="18"/>
          <w:szCs w:val="18"/>
        </w:rPr>
        <w:t>Poljanska cesta 87, 4224 Gorenja vas,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3F33CA" w14:paraId="440B95D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8FBD90" w14:textId="77777777" w:rsidR="003F33CA" w:rsidRDefault="0052300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67FAC1" w14:textId="77777777" w:rsidR="003F33CA" w:rsidRDefault="00523008">
            <w:r>
              <w:rPr>
                <w:rFonts w:ascii="Arial" w:hAnsi="Arial" w:cs="Arial"/>
                <w:color w:val="000000"/>
                <w:position w:val="-2"/>
                <w:sz w:val="18"/>
                <w:szCs w:val="18"/>
              </w:rPr>
              <w:t> </w:t>
            </w:r>
          </w:p>
        </w:tc>
      </w:tr>
      <w:tr w:rsidR="003F33CA" w14:paraId="0AE10DB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80C0F0" w14:textId="77777777" w:rsidR="003F33CA" w:rsidRDefault="0052300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66A83" w14:textId="77777777" w:rsidR="003F33CA" w:rsidRDefault="00523008">
            <w:r>
              <w:rPr>
                <w:rFonts w:ascii="Arial" w:hAnsi="Arial" w:cs="Arial"/>
                <w:color w:val="000000"/>
                <w:position w:val="-2"/>
                <w:sz w:val="18"/>
                <w:szCs w:val="18"/>
              </w:rPr>
              <w:t> </w:t>
            </w:r>
          </w:p>
        </w:tc>
      </w:tr>
      <w:tr w:rsidR="003F33CA" w14:paraId="27EA1AE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6FA91" w14:textId="77777777" w:rsidR="003F33CA" w:rsidRDefault="0052300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78084" w14:textId="77777777" w:rsidR="003F33CA" w:rsidRDefault="00523008">
            <w:r>
              <w:rPr>
                <w:rFonts w:ascii="Arial" w:hAnsi="Arial" w:cs="Arial"/>
                <w:color w:val="000000"/>
                <w:position w:val="-2"/>
                <w:sz w:val="18"/>
                <w:szCs w:val="18"/>
              </w:rPr>
              <w:t> </w:t>
            </w:r>
          </w:p>
        </w:tc>
      </w:tr>
      <w:tr w:rsidR="003F33CA" w14:paraId="370AA9E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6C651" w14:textId="77777777" w:rsidR="003F33CA" w:rsidRDefault="0052300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2E653" w14:textId="77777777" w:rsidR="003F33CA" w:rsidRDefault="00523008">
            <w:r>
              <w:rPr>
                <w:rFonts w:ascii="Arial" w:hAnsi="Arial" w:cs="Arial"/>
                <w:color w:val="000000"/>
                <w:position w:val="-2"/>
                <w:sz w:val="18"/>
                <w:szCs w:val="18"/>
              </w:rPr>
              <w:t> </w:t>
            </w:r>
          </w:p>
        </w:tc>
      </w:tr>
      <w:tr w:rsidR="003F33CA" w14:paraId="642736D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252C7B" w14:textId="77777777" w:rsidR="003F33CA" w:rsidRDefault="0052300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8468C" w14:textId="77777777" w:rsidR="003F33CA" w:rsidRDefault="00523008">
            <w:r>
              <w:rPr>
                <w:rFonts w:ascii="Arial" w:hAnsi="Arial" w:cs="Arial"/>
                <w:color w:val="000000"/>
                <w:position w:val="-2"/>
                <w:sz w:val="18"/>
                <w:szCs w:val="18"/>
              </w:rPr>
              <w:t> </w:t>
            </w:r>
          </w:p>
        </w:tc>
      </w:tr>
    </w:tbl>
    <w:p w14:paraId="4F707322" w14:textId="77777777" w:rsidR="003F33CA" w:rsidRDefault="005230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F33CA" w14:paraId="10D2DB89" w14:textId="77777777">
        <w:tc>
          <w:tcPr>
            <w:tcW w:w="2500" w:type="pct"/>
            <w:tcMar>
              <w:top w:w="75" w:type="dxa"/>
              <w:bottom w:w="75" w:type="dxa"/>
            </w:tcMar>
            <w:vAlign w:val="center"/>
          </w:tcPr>
          <w:p w14:paraId="27FDB7B2" w14:textId="77777777" w:rsidR="003F33CA" w:rsidRDefault="00523008">
            <w:r>
              <w:rPr>
                <w:rFonts w:ascii="Arial" w:hAnsi="Arial" w:cs="Arial"/>
                <w:color w:val="000000"/>
                <w:position w:val="-2"/>
                <w:sz w:val="18"/>
                <w:szCs w:val="18"/>
              </w:rPr>
              <w:t>Kraj in datum:</w:t>
            </w:r>
          </w:p>
        </w:tc>
        <w:tc>
          <w:tcPr>
            <w:tcW w:w="0" w:type="auto"/>
            <w:tcMar>
              <w:top w:w="75" w:type="dxa"/>
              <w:bottom w:w="75" w:type="dxa"/>
            </w:tcMar>
            <w:vAlign w:val="center"/>
          </w:tcPr>
          <w:p w14:paraId="4B7CE10F" w14:textId="77777777" w:rsidR="003F33CA" w:rsidRDefault="00523008">
            <w:r>
              <w:rPr>
                <w:rFonts w:ascii="Arial" w:hAnsi="Arial" w:cs="Arial"/>
                <w:color w:val="000000"/>
                <w:position w:val="-2"/>
                <w:sz w:val="18"/>
                <w:szCs w:val="18"/>
              </w:rPr>
              <w:t>Ime in priimek: _____________________</w:t>
            </w:r>
          </w:p>
        </w:tc>
      </w:tr>
      <w:tr w:rsidR="003F33CA" w14:paraId="5EE7EAF1" w14:textId="77777777">
        <w:tc>
          <w:tcPr>
            <w:tcW w:w="2500" w:type="pct"/>
            <w:tcMar>
              <w:top w:w="75" w:type="dxa"/>
              <w:bottom w:w="75" w:type="dxa"/>
            </w:tcMar>
            <w:vAlign w:val="center"/>
          </w:tcPr>
          <w:p w14:paraId="043CDD81" w14:textId="77777777" w:rsidR="003F33CA" w:rsidRDefault="00523008">
            <w:r>
              <w:rPr>
                <w:rFonts w:ascii="Arial" w:hAnsi="Arial" w:cs="Arial"/>
                <w:color w:val="000000"/>
                <w:position w:val="-2"/>
                <w:sz w:val="18"/>
                <w:szCs w:val="18"/>
              </w:rPr>
              <w:t> </w:t>
            </w:r>
          </w:p>
        </w:tc>
        <w:tc>
          <w:tcPr>
            <w:tcW w:w="0" w:type="auto"/>
            <w:tcMar>
              <w:top w:w="75" w:type="dxa"/>
              <w:bottom w:w="75" w:type="dxa"/>
            </w:tcMar>
            <w:vAlign w:val="center"/>
          </w:tcPr>
          <w:p w14:paraId="2E0A6353" w14:textId="77777777" w:rsidR="003F33CA" w:rsidRDefault="003F33CA"/>
          <w:p w14:paraId="5F91293D" w14:textId="77777777" w:rsidR="003F33CA" w:rsidRDefault="00523008">
            <w:pPr>
              <w:jc w:val="center"/>
            </w:pPr>
            <w:r>
              <w:rPr>
                <w:rFonts w:ascii="Arial" w:hAnsi="Arial" w:cs="Arial"/>
                <w:color w:val="A9A9A9"/>
                <w:position w:val="-2"/>
                <w:sz w:val="18"/>
                <w:szCs w:val="18"/>
              </w:rPr>
              <w:t>(žig in podpis)</w:t>
            </w:r>
          </w:p>
        </w:tc>
      </w:tr>
    </w:tbl>
    <w:p w14:paraId="022CFAF8" w14:textId="77777777" w:rsidR="003F33CA" w:rsidRDefault="00523008">
      <w:pPr>
        <w:spacing w:before="225" w:after="225" w:line="240" w:lineRule="auto"/>
        <w:jc w:val="both"/>
      </w:pPr>
      <w:r>
        <w:rPr>
          <w:rFonts w:ascii="Arial" w:hAnsi="Arial" w:cs="Arial"/>
          <w:color w:val="000000"/>
          <w:sz w:val="18"/>
          <w:szCs w:val="18"/>
        </w:rPr>
        <w:t> </w:t>
      </w:r>
    </w:p>
    <w:p w14:paraId="12A4A04A" w14:textId="77777777" w:rsidR="003F33CA" w:rsidRDefault="00523008">
      <w:pPr>
        <w:spacing w:before="225" w:after="225" w:line="240" w:lineRule="auto"/>
        <w:jc w:val="both"/>
      </w:pPr>
      <w:r>
        <w:rPr>
          <w:rFonts w:ascii="Arial" w:hAnsi="Arial" w:cs="Arial"/>
          <w:color w:val="000000"/>
          <w:sz w:val="18"/>
          <w:szCs w:val="18"/>
        </w:rPr>
        <w:t> </w:t>
      </w:r>
    </w:p>
    <w:p w14:paraId="50A5E018" w14:textId="77777777" w:rsidR="003F33CA" w:rsidRDefault="00523008">
      <w:pPr>
        <w:spacing w:before="225" w:after="225" w:line="240" w:lineRule="auto"/>
        <w:jc w:val="both"/>
      </w:pPr>
      <w:r>
        <w:rPr>
          <w:rFonts w:ascii="Arial" w:hAnsi="Arial" w:cs="Arial"/>
          <w:color w:val="000000"/>
          <w:sz w:val="18"/>
          <w:szCs w:val="18"/>
        </w:rPr>
        <w:t> </w:t>
      </w:r>
    </w:p>
    <w:p w14:paraId="0692E5D1" w14:textId="77777777" w:rsidR="003F33CA" w:rsidRDefault="003F33CA">
      <w:pPr>
        <w:sectPr w:rsidR="003F33CA" w:rsidSect="006E7A2B">
          <w:headerReference w:type="even" r:id="rId20"/>
          <w:headerReference w:type="default" r:id="rId21"/>
          <w:footerReference w:type="default" r:id="rId22"/>
          <w:headerReference w:type="first" r:id="rId23"/>
          <w:pgSz w:w="11906" w:h="16838"/>
          <w:pgMar w:top="1418" w:right="1418" w:bottom="1418" w:left="1418" w:header="567" w:footer="596" w:gutter="0"/>
          <w:cols w:space="708"/>
          <w:docGrid w:linePitch="360"/>
        </w:sectPr>
      </w:pPr>
    </w:p>
    <w:p w14:paraId="4C874862" w14:textId="77777777" w:rsidR="00E90515" w:rsidRPr="00590863" w:rsidRDefault="00523008"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7CF0C00C" w14:textId="77777777" w:rsidR="00E90515" w:rsidRPr="00252358" w:rsidRDefault="00E90515" w:rsidP="00252358"/>
    <w:p w14:paraId="3B049481" w14:textId="77777777" w:rsidR="00E90515" w:rsidRDefault="0052300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39C1F45A" w14:textId="77777777" w:rsidR="00E90515" w:rsidRDefault="00E90515" w:rsidP="00EB2A75">
      <w:pPr>
        <w:spacing w:after="120"/>
        <w:rPr>
          <w:rFonts w:ascii="Arial" w:hAnsi="Arial" w:cs="Arial"/>
        </w:rPr>
      </w:pPr>
    </w:p>
    <w:p w14:paraId="60C7F237" w14:textId="77777777" w:rsidR="003F33CA" w:rsidRDefault="00523008">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3F33CA" w14:paraId="72A461EA" w14:textId="77777777">
        <w:tc>
          <w:tcPr>
            <w:tcW w:w="0" w:type="auto"/>
            <w:tcMar>
              <w:top w:w="0" w:type="auto"/>
              <w:bottom w:w="0" w:type="auto"/>
            </w:tcMar>
          </w:tcPr>
          <w:p w14:paraId="71A419CB" w14:textId="77777777" w:rsidR="003F33CA" w:rsidRDefault="00523008">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F7E7D94" w14:textId="77777777" w:rsidR="003F33CA" w:rsidRDefault="00523008">
            <w:pPr>
              <w:numPr>
                <w:ilvl w:val="0"/>
                <w:numId w:val="23"/>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74D5555" w14:textId="77777777" w:rsidR="003F33CA" w:rsidRDefault="00523008">
      <w:pPr>
        <w:spacing w:before="225" w:after="225" w:line="240" w:lineRule="auto"/>
        <w:jc w:val="center"/>
      </w:pPr>
      <w:r>
        <w:rPr>
          <w:rFonts w:ascii="Arial" w:hAnsi="Arial" w:cs="Arial"/>
          <w:b/>
          <w:bCs/>
          <w:color w:val="000000"/>
          <w:sz w:val="21"/>
          <w:szCs w:val="21"/>
        </w:rPr>
        <w:t>POOBLASTILO</w:t>
      </w:r>
    </w:p>
    <w:p w14:paraId="5CCF5327" w14:textId="6D80E8E0" w:rsidR="003F33CA" w:rsidRDefault="00523008">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GORENJA VAS-POLJANE,</w:t>
      </w:r>
      <w:r w:rsidR="00BE1651">
        <w:rPr>
          <w:rFonts w:ascii="Arial" w:hAnsi="Arial" w:cs="Arial"/>
          <w:b/>
          <w:bCs/>
          <w:color w:val="000000"/>
          <w:sz w:val="18"/>
          <w:szCs w:val="18"/>
        </w:rPr>
        <w:t xml:space="preserve"> </w:t>
      </w:r>
      <w:r>
        <w:rPr>
          <w:rFonts w:ascii="Arial" w:hAnsi="Arial" w:cs="Arial"/>
          <w:b/>
          <w:bCs/>
          <w:color w:val="000000"/>
          <w:sz w:val="18"/>
          <w:szCs w:val="18"/>
        </w:rPr>
        <w:t>Poljanska cesta 87, 4224 Gorenja vas,</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3F33CA" w14:paraId="3EF16F3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5DEA1" w14:textId="77777777" w:rsidR="003F33CA" w:rsidRDefault="00523008">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2A89B4" w14:textId="77777777" w:rsidR="003F33CA" w:rsidRDefault="00523008">
            <w:r>
              <w:rPr>
                <w:rFonts w:ascii="Arial" w:hAnsi="Arial" w:cs="Arial"/>
                <w:color w:val="000000"/>
                <w:position w:val="-2"/>
                <w:sz w:val="18"/>
                <w:szCs w:val="18"/>
              </w:rPr>
              <w:t> </w:t>
            </w:r>
          </w:p>
        </w:tc>
      </w:tr>
      <w:tr w:rsidR="003F33CA" w14:paraId="0064EDD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587D9" w14:textId="77777777" w:rsidR="003F33CA" w:rsidRDefault="00523008">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96002" w14:textId="77777777" w:rsidR="003F33CA" w:rsidRDefault="00523008">
            <w:r>
              <w:rPr>
                <w:rFonts w:ascii="Arial" w:hAnsi="Arial" w:cs="Arial"/>
                <w:color w:val="000000"/>
                <w:position w:val="-2"/>
                <w:sz w:val="18"/>
                <w:szCs w:val="18"/>
              </w:rPr>
              <w:t> </w:t>
            </w:r>
          </w:p>
        </w:tc>
      </w:tr>
      <w:tr w:rsidR="003F33CA" w14:paraId="3A6B4FE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052507" w14:textId="77777777" w:rsidR="003F33CA" w:rsidRDefault="00523008">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A41CE" w14:textId="77777777" w:rsidR="003F33CA" w:rsidRDefault="00523008">
            <w:r>
              <w:rPr>
                <w:rFonts w:ascii="Arial" w:hAnsi="Arial" w:cs="Arial"/>
                <w:color w:val="000000"/>
                <w:position w:val="-2"/>
                <w:sz w:val="18"/>
                <w:szCs w:val="18"/>
              </w:rPr>
              <w:t> </w:t>
            </w:r>
          </w:p>
        </w:tc>
      </w:tr>
      <w:tr w:rsidR="003F33CA" w14:paraId="10D7F05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5497A" w14:textId="77777777" w:rsidR="003F33CA" w:rsidRDefault="00523008">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0B121" w14:textId="77777777" w:rsidR="003F33CA" w:rsidRDefault="00523008">
            <w:r>
              <w:rPr>
                <w:rFonts w:ascii="Arial" w:hAnsi="Arial" w:cs="Arial"/>
                <w:color w:val="000000"/>
                <w:position w:val="-2"/>
                <w:sz w:val="18"/>
                <w:szCs w:val="18"/>
              </w:rPr>
              <w:t> </w:t>
            </w:r>
          </w:p>
        </w:tc>
      </w:tr>
      <w:tr w:rsidR="003F33CA" w14:paraId="6F8E2A3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D1486" w14:textId="77777777" w:rsidR="003F33CA" w:rsidRDefault="00523008">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325F" w14:textId="77777777" w:rsidR="003F33CA" w:rsidRDefault="00523008">
            <w:r>
              <w:rPr>
                <w:rFonts w:ascii="Arial" w:hAnsi="Arial" w:cs="Arial"/>
                <w:color w:val="000000"/>
                <w:position w:val="-2"/>
                <w:sz w:val="18"/>
                <w:szCs w:val="18"/>
              </w:rPr>
              <w:t> </w:t>
            </w:r>
          </w:p>
        </w:tc>
      </w:tr>
      <w:tr w:rsidR="003F33CA" w14:paraId="1B7B416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79485" w14:textId="77777777" w:rsidR="003F33CA" w:rsidRDefault="00523008">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097FDF" w14:textId="77777777" w:rsidR="003F33CA" w:rsidRDefault="00523008">
            <w:r>
              <w:rPr>
                <w:rFonts w:ascii="Arial" w:hAnsi="Arial" w:cs="Arial"/>
                <w:color w:val="000000"/>
                <w:position w:val="-2"/>
                <w:sz w:val="18"/>
                <w:szCs w:val="18"/>
              </w:rPr>
              <w:t> </w:t>
            </w:r>
          </w:p>
        </w:tc>
      </w:tr>
      <w:tr w:rsidR="003F33CA" w14:paraId="7D79DAD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94A36" w14:textId="77777777" w:rsidR="003F33CA" w:rsidRDefault="00523008">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0D721" w14:textId="77777777" w:rsidR="003F33CA" w:rsidRDefault="00523008">
            <w:r>
              <w:rPr>
                <w:rFonts w:ascii="Arial" w:hAnsi="Arial" w:cs="Arial"/>
                <w:color w:val="000000"/>
                <w:position w:val="-2"/>
                <w:sz w:val="18"/>
                <w:szCs w:val="18"/>
              </w:rPr>
              <w:t> </w:t>
            </w:r>
          </w:p>
        </w:tc>
      </w:tr>
      <w:tr w:rsidR="003F33CA" w14:paraId="26F3FD0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D3961" w14:textId="77777777" w:rsidR="003F33CA" w:rsidRDefault="00523008">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F1EF8" w14:textId="77777777" w:rsidR="003F33CA" w:rsidRDefault="00523008">
            <w:r>
              <w:rPr>
                <w:rFonts w:ascii="Arial" w:hAnsi="Arial" w:cs="Arial"/>
                <w:color w:val="000000"/>
                <w:position w:val="-2"/>
                <w:sz w:val="18"/>
                <w:szCs w:val="18"/>
              </w:rPr>
              <w:t> </w:t>
            </w:r>
          </w:p>
        </w:tc>
      </w:tr>
    </w:tbl>
    <w:p w14:paraId="793F4684" w14:textId="77777777" w:rsidR="003F33CA" w:rsidRDefault="005230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F33CA" w14:paraId="482BFAEA" w14:textId="77777777">
        <w:tc>
          <w:tcPr>
            <w:tcW w:w="2500" w:type="pct"/>
            <w:tcMar>
              <w:top w:w="75" w:type="dxa"/>
              <w:bottom w:w="75" w:type="dxa"/>
            </w:tcMar>
            <w:vAlign w:val="center"/>
          </w:tcPr>
          <w:p w14:paraId="0B8126A6" w14:textId="77777777" w:rsidR="003F33CA" w:rsidRDefault="00523008">
            <w:r>
              <w:rPr>
                <w:rFonts w:ascii="Arial" w:hAnsi="Arial" w:cs="Arial"/>
                <w:color w:val="000000"/>
                <w:position w:val="-2"/>
                <w:sz w:val="18"/>
                <w:szCs w:val="18"/>
              </w:rPr>
              <w:t>Kraj in datum:</w:t>
            </w:r>
          </w:p>
        </w:tc>
        <w:tc>
          <w:tcPr>
            <w:tcW w:w="0" w:type="auto"/>
            <w:tcMar>
              <w:top w:w="75" w:type="dxa"/>
              <w:bottom w:w="75" w:type="dxa"/>
            </w:tcMar>
            <w:vAlign w:val="center"/>
          </w:tcPr>
          <w:p w14:paraId="74B468F8" w14:textId="77777777" w:rsidR="003F33CA" w:rsidRDefault="00523008">
            <w:r>
              <w:rPr>
                <w:rFonts w:ascii="Arial" w:hAnsi="Arial" w:cs="Arial"/>
                <w:color w:val="000000"/>
                <w:position w:val="-2"/>
                <w:sz w:val="18"/>
                <w:szCs w:val="18"/>
              </w:rPr>
              <w:t>Ime in priimek: _____________________</w:t>
            </w:r>
          </w:p>
        </w:tc>
      </w:tr>
      <w:tr w:rsidR="003F33CA" w14:paraId="30CD322F" w14:textId="77777777">
        <w:tc>
          <w:tcPr>
            <w:tcW w:w="2500" w:type="pct"/>
            <w:tcMar>
              <w:top w:w="75" w:type="dxa"/>
              <w:bottom w:w="75" w:type="dxa"/>
            </w:tcMar>
            <w:vAlign w:val="center"/>
          </w:tcPr>
          <w:p w14:paraId="5A45B08F" w14:textId="77777777" w:rsidR="003F33CA" w:rsidRDefault="00523008">
            <w:r>
              <w:rPr>
                <w:rFonts w:ascii="Arial" w:hAnsi="Arial" w:cs="Arial"/>
                <w:color w:val="000000"/>
                <w:position w:val="-2"/>
                <w:sz w:val="18"/>
                <w:szCs w:val="18"/>
              </w:rPr>
              <w:t> </w:t>
            </w:r>
          </w:p>
        </w:tc>
        <w:tc>
          <w:tcPr>
            <w:tcW w:w="0" w:type="auto"/>
            <w:tcMar>
              <w:top w:w="75" w:type="dxa"/>
              <w:bottom w:w="75" w:type="dxa"/>
            </w:tcMar>
            <w:vAlign w:val="center"/>
          </w:tcPr>
          <w:p w14:paraId="3E9337B7" w14:textId="77777777" w:rsidR="003F33CA" w:rsidRDefault="00523008">
            <w:pPr>
              <w:jc w:val="center"/>
            </w:pPr>
            <w:r>
              <w:rPr>
                <w:rFonts w:ascii="Arial" w:hAnsi="Arial" w:cs="Arial"/>
                <w:color w:val="A9A9A9"/>
                <w:position w:val="-2"/>
                <w:sz w:val="18"/>
                <w:szCs w:val="18"/>
              </w:rPr>
              <w:t>(podpis)</w:t>
            </w:r>
          </w:p>
        </w:tc>
      </w:tr>
    </w:tbl>
    <w:p w14:paraId="4B0B1296" w14:textId="77777777" w:rsidR="003F33CA" w:rsidRDefault="00523008">
      <w:pPr>
        <w:spacing w:before="225" w:after="225" w:line="240" w:lineRule="auto"/>
        <w:jc w:val="both"/>
      </w:pPr>
      <w:r>
        <w:rPr>
          <w:rFonts w:ascii="Arial" w:hAnsi="Arial" w:cs="Arial"/>
          <w:color w:val="000000"/>
          <w:sz w:val="18"/>
          <w:szCs w:val="18"/>
        </w:rPr>
        <w:t> </w:t>
      </w:r>
    </w:p>
    <w:p w14:paraId="02D4D259" w14:textId="77777777" w:rsidR="003F33CA" w:rsidRDefault="00523008">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3996493E" w14:textId="77777777" w:rsidR="003F33CA" w:rsidRDefault="00523008">
      <w:pPr>
        <w:spacing w:before="225" w:after="225" w:line="240" w:lineRule="auto"/>
        <w:jc w:val="both"/>
      </w:pPr>
      <w:r>
        <w:rPr>
          <w:rFonts w:ascii="Arial" w:hAnsi="Arial" w:cs="Arial"/>
          <w:color w:val="000000"/>
          <w:sz w:val="18"/>
          <w:szCs w:val="18"/>
        </w:rPr>
        <w:t> </w:t>
      </w:r>
    </w:p>
    <w:p w14:paraId="5584B01B" w14:textId="77777777" w:rsidR="003F33CA" w:rsidRDefault="003F33CA">
      <w:pPr>
        <w:sectPr w:rsidR="003F33CA" w:rsidSect="006E7A2B">
          <w:headerReference w:type="even" r:id="rId24"/>
          <w:headerReference w:type="default" r:id="rId25"/>
          <w:footerReference w:type="default" r:id="rId26"/>
          <w:headerReference w:type="first" r:id="rId27"/>
          <w:pgSz w:w="11906" w:h="16838"/>
          <w:pgMar w:top="1418" w:right="1418" w:bottom="1418" w:left="1418" w:header="567" w:footer="596" w:gutter="0"/>
          <w:cols w:space="708"/>
          <w:docGrid w:linePitch="360"/>
        </w:sectPr>
      </w:pPr>
    </w:p>
    <w:p w14:paraId="5E64F1D2" w14:textId="77777777" w:rsidR="00E90515" w:rsidRPr="00590863" w:rsidRDefault="00523008"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619DE259" w14:textId="77777777" w:rsidR="00E90515" w:rsidRPr="00252358" w:rsidRDefault="00E90515" w:rsidP="00252358"/>
    <w:p w14:paraId="55AA2100" w14:textId="77777777" w:rsidR="003A4DC4" w:rsidRDefault="003A4DC4" w:rsidP="003A4DC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voznikov, vozil in njihovih kapacitet</w:t>
      </w:r>
    </w:p>
    <w:p w14:paraId="2CF6E416" w14:textId="77777777" w:rsidR="00E90515" w:rsidRDefault="00E90515" w:rsidP="00EB2A75">
      <w:pPr>
        <w:spacing w:after="120"/>
        <w:rPr>
          <w:rFonts w:ascii="Arial" w:hAnsi="Arial" w:cs="Arial"/>
        </w:rPr>
      </w:pPr>
    </w:p>
    <w:p w14:paraId="1D2617AA" w14:textId="77777777" w:rsidR="003A4DC4" w:rsidRDefault="003A4DC4" w:rsidP="003A4DC4">
      <w:pPr>
        <w:jc w:val="both"/>
        <w:rPr>
          <w:rFonts w:ascii="Arial" w:hAnsi="Arial" w:cs="Arial"/>
          <w:sz w:val="18"/>
          <w:szCs w:val="18"/>
        </w:rPr>
      </w:pPr>
      <w:r w:rsidRPr="00EA2473">
        <w:rPr>
          <w:rFonts w:ascii="Arial" w:hAnsi="Arial" w:cs="Arial"/>
          <w:sz w:val="18"/>
          <w:szCs w:val="18"/>
        </w:rPr>
        <w:t xml:space="preserve">Spodaj podpisani izjavljamo, da bomo zagotovili vsa potrebna in zahtevana vozila ter kadrovske kapacitete za izvedbo javnega </w:t>
      </w:r>
      <w:proofErr w:type="spellStart"/>
      <w:r w:rsidRPr="00EA2473">
        <w:rPr>
          <w:rFonts w:ascii="Arial" w:hAnsi="Arial" w:cs="Arial"/>
          <w:sz w:val="18"/>
          <w:szCs w:val="18"/>
        </w:rPr>
        <w:t>naročila</w:t>
      </w:r>
      <w:proofErr w:type="spellEnd"/>
      <w:r w:rsidRPr="00EA2473">
        <w:rPr>
          <w:rFonts w:ascii="Arial" w:hAnsi="Arial" w:cs="Arial"/>
          <w:sz w:val="18"/>
          <w:szCs w:val="18"/>
        </w:rPr>
        <w:t xml:space="preserve">. Skladno z navedenim v nadaljevanju podajamo seznam vozil ter voznikov za izvedbo predmetnega javnega </w:t>
      </w:r>
      <w:proofErr w:type="spellStart"/>
      <w:r w:rsidRPr="00EA2473">
        <w:rPr>
          <w:rFonts w:ascii="Arial" w:hAnsi="Arial" w:cs="Arial"/>
          <w:sz w:val="18"/>
          <w:szCs w:val="18"/>
        </w:rPr>
        <w:t>naročila</w:t>
      </w:r>
      <w:proofErr w:type="spellEnd"/>
      <w:r w:rsidRPr="00EA2473">
        <w:rPr>
          <w:rFonts w:ascii="Arial" w:hAnsi="Arial" w:cs="Arial"/>
          <w:sz w:val="18"/>
          <w:szCs w:val="18"/>
        </w:rPr>
        <w:t>.</w:t>
      </w:r>
    </w:p>
    <w:p w14:paraId="59668589" w14:textId="77777777" w:rsidR="003A4DC4" w:rsidRPr="00EA2473" w:rsidRDefault="003A4DC4" w:rsidP="003A4DC4">
      <w:pPr>
        <w:jc w:val="both"/>
        <w:rPr>
          <w:rFonts w:ascii="Arial" w:hAnsi="Arial" w:cs="Arial"/>
          <w:b/>
          <w:sz w:val="18"/>
          <w:szCs w:val="18"/>
        </w:rPr>
      </w:pPr>
      <w:r w:rsidRPr="00EA2473">
        <w:rPr>
          <w:rFonts w:ascii="Arial" w:hAnsi="Arial" w:cs="Arial"/>
          <w:b/>
          <w:sz w:val="18"/>
          <w:szCs w:val="18"/>
        </w:rPr>
        <w:t>SEZNAM VOZNIKOV</w:t>
      </w:r>
    </w:p>
    <w:tbl>
      <w:tblPr>
        <w:tblStyle w:val="NormalTablePHPDOCX"/>
        <w:tblW w:w="4942" w:type="pct"/>
        <w:tblInd w:w="108" w:type="dxa"/>
        <w:tblLook w:val="04A0" w:firstRow="1" w:lastRow="0" w:firstColumn="1" w:lastColumn="0" w:noHBand="0" w:noVBand="1"/>
      </w:tblPr>
      <w:tblGrid>
        <w:gridCol w:w="957"/>
        <w:gridCol w:w="2395"/>
        <w:gridCol w:w="3943"/>
        <w:gridCol w:w="1654"/>
      </w:tblGrid>
      <w:tr w:rsidR="003A4DC4" w14:paraId="13BABBEC" w14:textId="77777777" w:rsidTr="002609DA">
        <w:tc>
          <w:tcPr>
            <w:tcW w:w="9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4D1DBC20" w14:textId="77777777" w:rsidR="003A4DC4" w:rsidRPr="00EA2473" w:rsidRDefault="003A4DC4" w:rsidP="002609DA">
            <w:pPr>
              <w:jc w:val="center"/>
              <w:rPr>
                <w:b/>
              </w:rPr>
            </w:pPr>
            <w:r w:rsidRPr="00EA2473">
              <w:rPr>
                <w:rFonts w:ascii="Arial" w:hAnsi="Arial" w:cs="Arial"/>
                <w:b/>
                <w:color w:val="000000"/>
                <w:position w:val="-2"/>
                <w:sz w:val="18"/>
                <w:szCs w:val="18"/>
              </w:rPr>
              <w:t>Št. sklopa za katerega se voznik prijavlja</w:t>
            </w:r>
          </w:p>
        </w:tc>
        <w:tc>
          <w:tcPr>
            <w:tcW w:w="247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08C6EBEC" w14:textId="77777777" w:rsidR="003A4DC4" w:rsidRPr="00EA2473" w:rsidRDefault="003A4DC4" w:rsidP="002609DA">
            <w:pPr>
              <w:jc w:val="center"/>
              <w:rPr>
                <w:b/>
              </w:rPr>
            </w:pPr>
            <w:r w:rsidRPr="00EA2473">
              <w:rPr>
                <w:rFonts w:ascii="Arial" w:hAnsi="Arial" w:cs="Arial"/>
                <w:b/>
                <w:color w:val="000000"/>
                <w:position w:val="-2"/>
                <w:sz w:val="18"/>
                <w:szCs w:val="18"/>
              </w:rPr>
              <w:t>VOZNIK – Ime in priimek</w:t>
            </w:r>
          </w:p>
        </w:tc>
        <w:tc>
          <w:tcPr>
            <w:tcW w:w="408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2557D79" w14:textId="77777777" w:rsidR="003A4DC4" w:rsidRPr="00EA2473" w:rsidRDefault="003A4DC4" w:rsidP="002609DA">
            <w:pPr>
              <w:jc w:val="center"/>
              <w:rPr>
                <w:rFonts w:ascii="Arial" w:hAnsi="Arial" w:cs="Arial"/>
                <w:b/>
                <w:color w:val="000000"/>
                <w:position w:val="-2"/>
                <w:sz w:val="18"/>
                <w:szCs w:val="18"/>
              </w:rPr>
            </w:pPr>
            <w:r w:rsidRPr="00EA2473">
              <w:rPr>
                <w:rFonts w:ascii="Arial" w:hAnsi="Arial" w:cs="Arial"/>
                <w:b/>
                <w:color w:val="000000"/>
                <w:position w:val="-2"/>
                <w:sz w:val="18"/>
                <w:szCs w:val="18"/>
              </w:rPr>
              <w:t xml:space="preserve">Vozniški izpit (datum izdaje, datum veljavnosti in navedba </w:t>
            </w:r>
            <w:proofErr w:type="spellStart"/>
            <w:r w:rsidRPr="00EA2473">
              <w:rPr>
                <w:rFonts w:ascii="Arial" w:hAnsi="Arial" w:cs="Arial"/>
                <w:b/>
                <w:color w:val="000000"/>
                <w:position w:val="-2"/>
                <w:sz w:val="18"/>
                <w:szCs w:val="18"/>
              </w:rPr>
              <w:t>katergorij</w:t>
            </w:r>
            <w:proofErr w:type="spellEnd"/>
            <w:r w:rsidRPr="00EA2473">
              <w:rPr>
                <w:rFonts w:ascii="Arial" w:hAnsi="Arial" w:cs="Arial"/>
                <w:b/>
                <w:color w:val="000000"/>
                <w:position w:val="-2"/>
                <w:sz w:val="18"/>
                <w:szCs w:val="18"/>
              </w:rPr>
              <w:t>)</w:t>
            </w:r>
          </w:p>
        </w:tc>
        <w:tc>
          <w:tcPr>
            <w:tcW w:w="166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34BB6266" w14:textId="77777777" w:rsidR="003A4DC4" w:rsidRPr="00EA2473" w:rsidRDefault="003A4DC4" w:rsidP="002609DA">
            <w:pPr>
              <w:jc w:val="center"/>
              <w:rPr>
                <w:rFonts w:ascii="Arial" w:hAnsi="Arial" w:cs="Arial"/>
                <w:b/>
                <w:color w:val="000000"/>
                <w:position w:val="-2"/>
                <w:sz w:val="18"/>
                <w:szCs w:val="18"/>
              </w:rPr>
            </w:pPr>
            <w:r w:rsidRPr="00EA2473">
              <w:rPr>
                <w:rFonts w:ascii="Arial" w:hAnsi="Arial" w:cs="Arial"/>
                <w:b/>
                <w:color w:val="000000"/>
                <w:position w:val="-2"/>
                <w:sz w:val="18"/>
                <w:szCs w:val="18"/>
              </w:rPr>
              <w:t>Voznik izpolnjuje zakonsko določene pogoje za izvajanje storite prevoza osnovnošolski otrok</w:t>
            </w:r>
          </w:p>
        </w:tc>
      </w:tr>
      <w:tr w:rsidR="003A4DC4" w14:paraId="1F6C7B19" w14:textId="77777777" w:rsidTr="002609DA">
        <w:tc>
          <w:tcPr>
            <w:tcW w:w="957"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7DC8108B" w14:textId="77777777" w:rsidR="003A4DC4" w:rsidRDefault="003A4DC4" w:rsidP="002609DA">
            <w:pPr>
              <w:jc w:val="center"/>
            </w:pPr>
          </w:p>
        </w:tc>
        <w:tc>
          <w:tcPr>
            <w:tcW w:w="2472"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7F2F8D18" w14:textId="77777777" w:rsidR="003A4DC4" w:rsidRDefault="003A4DC4" w:rsidP="002609DA">
            <w:pPr>
              <w:jc w:val="center"/>
            </w:pPr>
          </w:p>
        </w:tc>
        <w:tc>
          <w:tcPr>
            <w:tcW w:w="4086" w:type="dxa"/>
            <w:tcBorders>
              <w:top w:val="single" w:sz="6" w:space="0" w:color="000000"/>
              <w:left w:val="single" w:sz="5" w:space="0" w:color="000000"/>
              <w:bottom w:val="single" w:sz="5" w:space="0" w:color="000000"/>
              <w:right w:val="single" w:sz="5" w:space="0" w:color="000000"/>
            </w:tcBorders>
            <w:vAlign w:val="center"/>
          </w:tcPr>
          <w:p w14:paraId="5E44C16F" w14:textId="77777777" w:rsidR="003A4DC4" w:rsidRDefault="003A4DC4" w:rsidP="002609DA">
            <w:pPr>
              <w:jc w:val="center"/>
              <w:rPr>
                <w:rFonts w:ascii="Arial" w:hAnsi="Arial" w:cs="Arial"/>
                <w:color w:val="000000"/>
                <w:position w:val="-2"/>
                <w:sz w:val="18"/>
                <w:szCs w:val="18"/>
              </w:rPr>
            </w:pPr>
          </w:p>
        </w:tc>
        <w:tc>
          <w:tcPr>
            <w:tcW w:w="1663" w:type="dxa"/>
            <w:tcBorders>
              <w:top w:val="single" w:sz="6" w:space="0" w:color="000000"/>
              <w:left w:val="single" w:sz="5" w:space="0" w:color="000000"/>
              <w:bottom w:val="single" w:sz="5" w:space="0" w:color="000000"/>
              <w:right w:val="single" w:sz="5" w:space="0" w:color="000000"/>
            </w:tcBorders>
            <w:vAlign w:val="center"/>
          </w:tcPr>
          <w:p w14:paraId="0EBDB8F0" w14:textId="77777777" w:rsidR="003A4DC4" w:rsidRDefault="003A4DC4" w:rsidP="002609DA">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3A4DC4" w14:paraId="0DFC3EB6" w14:textId="77777777" w:rsidTr="002609DA">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B327E" w14:textId="77777777" w:rsidR="003A4DC4" w:rsidRDefault="003A4DC4" w:rsidP="002609DA">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CDF64" w14:textId="77777777" w:rsidR="003A4DC4" w:rsidRDefault="003A4DC4" w:rsidP="002609DA">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14:paraId="1662F472" w14:textId="77777777" w:rsidR="003A4DC4" w:rsidRDefault="003A4DC4" w:rsidP="002609DA">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14:paraId="6D48694A" w14:textId="77777777" w:rsidR="003A4DC4" w:rsidRDefault="003A4DC4" w:rsidP="002609DA">
            <w:pPr>
              <w:jc w:val="center"/>
            </w:pPr>
            <w:r w:rsidRPr="006E2BA4">
              <w:rPr>
                <w:rFonts w:ascii="Arial" w:hAnsi="Arial" w:cs="Arial"/>
                <w:color w:val="000000"/>
                <w:position w:val="-2"/>
                <w:sz w:val="18"/>
                <w:szCs w:val="18"/>
              </w:rPr>
              <w:t>DA / NE</w:t>
            </w:r>
          </w:p>
        </w:tc>
      </w:tr>
      <w:tr w:rsidR="003A4DC4" w14:paraId="6C3091D5" w14:textId="77777777" w:rsidTr="002609DA">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E854A" w14:textId="77777777" w:rsidR="003A4DC4" w:rsidRDefault="003A4DC4" w:rsidP="002609DA">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C320F" w14:textId="77777777" w:rsidR="003A4DC4" w:rsidRDefault="003A4DC4" w:rsidP="002609DA">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14:paraId="092962E9" w14:textId="77777777" w:rsidR="003A4DC4" w:rsidRDefault="003A4DC4" w:rsidP="002609DA">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14:paraId="13C448FB" w14:textId="77777777" w:rsidR="003A4DC4" w:rsidRDefault="003A4DC4" w:rsidP="002609DA">
            <w:pPr>
              <w:jc w:val="center"/>
            </w:pPr>
            <w:r w:rsidRPr="006E2BA4">
              <w:rPr>
                <w:rFonts w:ascii="Arial" w:hAnsi="Arial" w:cs="Arial"/>
                <w:color w:val="000000"/>
                <w:position w:val="-2"/>
                <w:sz w:val="18"/>
                <w:szCs w:val="18"/>
              </w:rPr>
              <w:t>DA / NE</w:t>
            </w:r>
          </w:p>
        </w:tc>
      </w:tr>
      <w:tr w:rsidR="003A4DC4" w14:paraId="1786366F" w14:textId="77777777" w:rsidTr="002609DA">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7919E" w14:textId="77777777" w:rsidR="003A4DC4" w:rsidRDefault="003A4DC4" w:rsidP="002609DA">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7A09FB" w14:textId="77777777" w:rsidR="003A4DC4" w:rsidRDefault="003A4DC4" w:rsidP="002609DA">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14:paraId="04DDA2C7" w14:textId="77777777" w:rsidR="003A4DC4" w:rsidRDefault="003A4DC4" w:rsidP="002609DA">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14:paraId="45BA4F6F" w14:textId="77777777" w:rsidR="003A4DC4" w:rsidRDefault="003A4DC4" w:rsidP="002609DA">
            <w:pPr>
              <w:jc w:val="center"/>
            </w:pPr>
            <w:r w:rsidRPr="006E2BA4">
              <w:rPr>
                <w:rFonts w:ascii="Arial" w:hAnsi="Arial" w:cs="Arial"/>
                <w:color w:val="000000"/>
                <w:position w:val="-2"/>
                <w:sz w:val="18"/>
                <w:szCs w:val="18"/>
              </w:rPr>
              <w:t>DA / NE</w:t>
            </w:r>
          </w:p>
        </w:tc>
      </w:tr>
      <w:tr w:rsidR="003A4DC4" w14:paraId="5683D0D0" w14:textId="77777777" w:rsidTr="002609DA">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30363" w14:textId="77777777" w:rsidR="003A4DC4" w:rsidRDefault="003A4DC4" w:rsidP="002609DA">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5B63F" w14:textId="77777777" w:rsidR="003A4DC4" w:rsidRDefault="003A4DC4" w:rsidP="002609DA">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14:paraId="382D5B17" w14:textId="77777777" w:rsidR="003A4DC4" w:rsidRDefault="003A4DC4" w:rsidP="002609DA">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14:paraId="3F0C50C8" w14:textId="77777777" w:rsidR="003A4DC4" w:rsidRDefault="003A4DC4" w:rsidP="002609DA">
            <w:pPr>
              <w:jc w:val="center"/>
            </w:pPr>
            <w:r w:rsidRPr="006E2BA4">
              <w:rPr>
                <w:rFonts w:ascii="Arial" w:hAnsi="Arial" w:cs="Arial"/>
                <w:color w:val="000000"/>
                <w:position w:val="-2"/>
                <w:sz w:val="18"/>
                <w:szCs w:val="18"/>
              </w:rPr>
              <w:t>DA / NE</w:t>
            </w:r>
          </w:p>
        </w:tc>
      </w:tr>
      <w:tr w:rsidR="003A4DC4" w14:paraId="42D63AA9" w14:textId="77777777" w:rsidTr="002609DA">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E9255" w14:textId="77777777" w:rsidR="003A4DC4" w:rsidRDefault="003A4DC4" w:rsidP="002609DA">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08764" w14:textId="77777777" w:rsidR="003A4DC4" w:rsidRDefault="003A4DC4" w:rsidP="002609DA">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14:paraId="2806F03B" w14:textId="77777777" w:rsidR="003A4DC4" w:rsidRDefault="003A4DC4" w:rsidP="002609DA">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14:paraId="2D3AC64D" w14:textId="77777777" w:rsidR="003A4DC4" w:rsidRDefault="003A4DC4" w:rsidP="002609DA">
            <w:pPr>
              <w:jc w:val="center"/>
            </w:pPr>
            <w:r w:rsidRPr="006E2BA4">
              <w:rPr>
                <w:rFonts w:ascii="Arial" w:hAnsi="Arial" w:cs="Arial"/>
                <w:color w:val="000000"/>
                <w:position w:val="-2"/>
                <w:sz w:val="18"/>
                <w:szCs w:val="18"/>
              </w:rPr>
              <w:t>DA / NE</w:t>
            </w:r>
          </w:p>
        </w:tc>
      </w:tr>
      <w:tr w:rsidR="003A4DC4" w14:paraId="29CBB07B" w14:textId="77777777" w:rsidTr="002609DA">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53233" w14:textId="77777777" w:rsidR="003A4DC4" w:rsidRDefault="003A4DC4" w:rsidP="002609DA">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B388FA" w14:textId="77777777" w:rsidR="003A4DC4" w:rsidRDefault="003A4DC4" w:rsidP="002609DA">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14:paraId="479A8602" w14:textId="77777777" w:rsidR="003A4DC4" w:rsidRDefault="003A4DC4" w:rsidP="002609DA">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14:paraId="0E13D47E" w14:textId="77777777" w:rsidR="003A4DC4" w:rsidRDefault="003A4DC4" w:rsidP="002609DA">
            <w:pPr>
              <w:jc w:val="center"/>
            </w:pPr>
            <w:r w:rsidRPr="006E2BA4">
              <w:rPr>
                <w:rFonts w:ascii="Arial" w:hAnsi="Arial" w:cs="Arial"/>
                <w:color w:val="000000"/>
                <w:position w:val="-2"/>
                <w:sz w:val="18"/>
                <w:szCs w:val="18"/>
              </w:rPr>
              <w:t>DA / NE</w:t>
            </w:r>
          </w:p>
        </w:tc>
      </w:tr>
      <w:tr w:rsidR="003A4DC4" w14:paraId="28B8DA41" w14:textId="77777777" w:rsidTr="002609DA">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E15D6" w14:textId="77777777" w:rsidR="003A4DC4" w:rsidRDefault="003A4DC4" w:rsidP="002609DA">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D85A3B" w14:textId="77777777" w:rsidR="003A4DC4" w:rsidRDefault="003A4DC4" w:rsidP="002609DA">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14:paraId="050A58B6" w14:textId="77777777" w:rsidR="003A4DC4" w:rsidRDefault="003A4DC4" w:rsidP="002609DA">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14:paraId="78F9F855" w14:textId="77777777" w:rsidR="003A4DC4" w:rsidRDefault="003A4DC4" w:rsidP="002609DA">
            <w:pPr>
              <w:jc w:val="center"/>
            </w:pPr>
            <w:r w:rsidRPr="006E2BA4">
              <w:rPr>
                <w:rFonts w:ascii="Arial" w:hAnsi="Arial" w:cs="Arial"/>
                <w:color w:val="000000"/>
                <w:position w:val="-2"/>
                <w:sz w:val="18"/>
                <w:szCs w:val="18"/>
              </w:rPr>
              <w:t>DA / NE</w:t>
            </w:r>
          </w:p>
        </w:tc>
      </w:tr>
      <w:tr w:rsidR="003A4DC4" w14:paraId="79CAADFD" w14:textId="77777777" w:rsidTr="002609DA">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99AF60" w14:textId="77777777" w:rsidR="003A4DC4" w:rsidRDefault="003A4DC4" w:rsidP="002609DA">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9E5D1" w14:textId="77777777" w:rsidR="003A4DC4" w:rsidRDefault="003A4DC4" w:rsidP="002609DA">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14:paraId="08226B01" w14:textId="77777777" w:rsidR="003A4DC4" w:rsidRDefault="003A4DC4" w:rsidP="002609DA">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14:paraId="2B6FC44E" w14:textId="77777777" w:rsidR="003A4DC4" w:rsidRDefault="003A4DC4" w:rsidP="002609DA">
            <w:pPr>
              <w:jc w:val="center"/>
            </w:pPr>
            <w:r w:rsidRPr="006E2BA4">
              <w:rPr>
                <w:rFonts w:ascii="Arial" w:hAnsi="Arial" w:cs="Arial"/>
                <w:color w:val="000000"/>
                <w:position w:val="-2"/>
                <w:sz w:val="18"/>
                <w:szCs w:val="18"/>
              </w:rPr>
              <w:t>DA / NE</w:t>
            </w:r>
          </w:p>
        </w:tc>
      </w:tr>
      <w:tr w:rsidR="003A4DC4" w14:paraId="0FE3A72C" w14:textId="77777777" w:rsidTr="002609DA">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1B1F4" w14:textId="77777777" w:rsidR="003A4DC4" w:rsidRDefault="003A4DC4" w:rsidP="002609DA">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4BEF9" w14:textId="77777777" w:rsidR="003A4DC4" w:rsidRDefault="003A4DC4" w:rsidP="002609DA">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14:paraId="2E6F2E80" w14:textId="77777777" w:rsidR="003A4DC4" w:rsidRDefault="003A4DC4" w:rsidP="002609DA">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14:paraId="7A57A862" w14:textId="77777777" w:rsidR="003A4DC4" w:rsidRDefault="003A4DC4" w:rsidP="002609DA">
            <w:pPr>
              <w:jc w:val="center"/>
            </w:pPr>
            <w:r w:rsidRPr="006E2BA4">
              <w:rPr>
                <w:rFonts w:ascii="Arial" w:hAnsi="Arial" w:cs="Arial"/>
                <w:color w:val="000000"/>
                <w:position w:val="-2"/>
                <w:sz w:val="18"/>
                <w:szCs w:val="18"/>
              </w:rPr>
              <w:t>DA / NE</w:t>
            </w:r>
          </w:p>
        </w:tc>
      </w:tr>
      <w:tr w:rsidR="003A4DC4" w14:paraId="482218BA" w14:textId="77777777" w:rsidTr="002609DA">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1084B" w14:textId="77777777" w:rsidR="003A4DC4" w:rsidRDefault="003A4DC4" w:rsidP="002609DA">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7FFC2" w14:textId="77777777" w:rsidR="003A4DC4" w:rsidRDefault="003A4DC4" w:rsidP="002609DA">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14:paraId="461B9F80" w14:textId="77777777" w:rsidR="003A4DC4" w:rsidRDefault="003A4DC4" w:rsidP="002609DA">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14:paraId="2CC2CC3D" w14:textId="77777777" w:rsidR="003A4DC4" w:rsidRDefault="003A4DC4" w:rsidP="002609DA">
            <w:pPr>
              <w:jc w:val="center"/>
            </w:pPr>
            <w:r w:rsidRPr="007721CA">
              <w:rPr>
                <w:rFonts w:ascii="Arial" w:hAnsi="Arial" w:cs="Arial"/>
                <w:color w:val="000000"/>
                <w:position w:val="-2"/>
                <w:sz w:val="18"/>
                <w:szCs w:val="18"/>
              </w:rPr>
              <w:t>DA / NE</w:t>
            </w:r>
          </w:p>
        </w:tc>
      </w:tr>
      <w:tr w:rsidR="003A4DC4" w14:paraId="0D3B9599" w14:textId="77777777" w:rsidTr="002609DA">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B65DE" w14:textId="77777777" w:rsidR="003A4DC4" w:rsidRDefault="003A4DC4" w:rsidP="002609DA">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FEEBC" w14:textId="77777777" w:rsidR="003A4DC4" w:rsidRDefault="003A4DC4" w:rsidP="002609DA">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14:paraId="19166A28" w14:textId="77777777" w:rsidR="003A4DC4" w:rsidRDefault="003A4DC4" w:rsidP="002609DA">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14:paraId="0BF33B6E" w14:textId="77777777" w:rsidR="003A4DC4" w:rsidRDefault="003A4DC4" w:rsidP="002609DA">
            <w:pPr>
              <w:jc w:val="center"/>
            </w:pPr>
            <w:r w:rsidRPr="007721CA">
              <w:rPr>
                <w:rFonts w:ascii="Arial" w:hAnsi="Arial" w:cs="Arial"/>
                <w:color w:val="000000"/>
                <w:position w:val="-2"/>
                <w:sz w:val="18"/>
                <w:szCs w:val="18"/>
              </w:rPr>
              <w:t>DA / NE</w:t>
            </w:r>
          </w:p>
        </w:tc>
      </w:tr>
      <w:tr w:rsidR="003A4DC4" w14:paraId="26E50BCF" w14:textId="77777777" w:rsidTr="002609DA">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6CF9F" w14:textId="77777777" w:rsidR="003A4DC4" w:rsidRDefault="003A4DC4" w:rsidP="002609DA">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B7D3B6" w14:textId="77777777" w:rsidR="003A4DC4" w:rsidRDefault="003A4DC4" w:rsidP="002609DA">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14:paraId="7D41DBDC" w14:textId="77777777" w:rsidR="003A4DC4" w:rsidRDefault="003A4DC4" w:rsidP="002609DA">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14:paraId="629C7298" w14:textId="77777777" w:rsidR="003A4DC4" w:rsidRDefault="003A4DC4" w:rsidP="002609DA">
            <w:pPr>
              <w:jc w:val="center"/>
            </w:pPr>
            <w:r w:rsidRPr="007721CA">
              <w:rPr>
                <w:rFonts w:ascii="Arial" w:hAnsi="Arial" w:cs="Arial"/>
                <w:color w:val="000000"/>
                <w:position w:val="-2"/>
                <w:sz w:val="18"/>
                <w:szCs w:val="18"/>
              </w:rPr>
              <w:t>DA / NE</w:t>
            </w:r>
          </w:p>
        </w:tc>
      </w:tr>
      <w:tr w:rsidR="003A4DC4" w14:paraId="3AB6D308" w14:textId="77777777" w:rsidTr="002609DA">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02CED4" w14:textId="77777777" w:rsidR="003A4DC4" w:rsidRDefault="003A4DC4" w:rsidP="002609DA">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5718F" w14:textId="77777777" w:rsidR="003A4DC4" w:rsidRDefault="003A4DC4" w:rsidP="002609DA">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14:paraId="7BA24CEB" w14:textId="77777777" w:rsidR="003A4DC4" w:rsidRDefault="003A4DC4" w:rsidP="002609DA">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14:paraId="1C6DC8A3" w14:textId="77777777" w:rsidR="003A4DC4" w:rsidRDefault="003A4DC4" w:rsidP="002609DA">
            <w:pPr>
              <w:jc w:val="center"/>
            </w:pPr>
            <w:r w:rsidRPr="007721CA">
              <w:rPr>
                <w:rFonts w:ascii="Arial" w:hAnsi="Arial" w:cs="Arial"/>
                <w:color w:val="000000"/>
                <w:position w:val="-2"/>
                <w:sz w:val="18"/>
                <w:szCs w:val="18"/>
              </w:rPr>
              <w:t>DA / NE</w:t>
            </w:r>
          </w:p>
        </w:tc>
      </w:tr>
    </w:tbl>
    <w:p w14:paraId="12CAAE21" w14:textId="77777777" w:rsidR="003A4DC4" w:rsidRPr="004074A8" w:rsidRDefault="003A4DC4" w:rsidP="003A4DC4">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V primeru imenovanja več voznikov ponudnik obrazec razmnoži</w:t>
      </w:r>
    </w:p>
    <w:p w14:paraId="0486E1C3" w14:textId="77777777" w:rsidR="003A4DC4" w:rsidRDefault="003A4DC4" w:rsidP="003A4DC4">
      <w:pPr>
        <w:jc w:val="both"/>
        <w:rPr>
          <w:rFonts w:ascii="Arial" w:hAnsi="Arial" w:cs="Arial"/>
          <w:sz w:val="18"/>
          <w:szCs w:val="18"/>
        </w:rPr>
      </w:pPr>
    </w:p>
    <w:p w14:paraId="39BFCCF9" w14:textId="77777777" w:rsidR="003A4DC4" w:rsidRDefault="003A4DC4" w:rsidP="003A4DC4">
      <w:pPr>
        <w:jc w:val="both"/>
        <w:rPr>
          <w:rFonts w:ascii="Arial" w:hAnsi="Arial" w:cs="Arial"/>
          <w:b/>
          <w:sz w:val="18"/>
          <w:szCs w:val="18"/>
        </w:rPr>
      </w:pPr>
    </w:p>
    <w:p w14:paraId="458FAB0A" w14:textId="31AFA0FD" w:rsidR="003A4DC4" w:rsidRDefault="003A4DC4" w:rsidP="003A4DC4">
      <w:pPr>
        <w:jc w:val="both"/>
        <w:rPr>
          <w:rFonts w:ascii="Arial" w:hAnsi="Arial" w:cs="Arial"/>
          <w:b/>
          <w:sz w:val="18"/>
          <w:szCs w:val="18"/>
        </w:rPr>
      </w:pPr>
      <w:r w:rsidRPr="00EA2473">
        <w:rPr>
          <w:rFonts w:ascii="Arial" w:hAnsi="Arial" w:cs="Arial"/>
          <w:b/>
          <w:sz w:val="18"/>
          <w:szCs w:val="18"/>
        </w:rPr>
        <w:lastRenderedPageBreak/>
        <w:t>SEZNAM VOZIL</w:t>
      </w:r>
    </w:p>
    <w:tbl>
      <w:tblPr>
        <w:tblStyle w:val="NormalTablePHPDOCX"/>
        <w:tblW w:w="4942" w:type="pct"/>
        <w:tblInd w:w="108" w:type="dxa"/>
        <w:tblLook w:val="04A0" w:firstRow="1" w:lastRow="0" w:firstColumn="1" w:lastColumn="0" w:noHBand="0" w:noVBand="1"/>
      </w:tblPr>
      <w:tblGrid>
        <w:gridCol w:w="1157"/>
        <w:gridCol w:w="3512"/>
        <w:gridCol w:w="988"/>
        <w:gridCol w:w="1235"/>
        <w:gridCol w:w="2057"/>
      </w:tblGrid>
      <w:tr w:rsidR="003A4DC4" w14:paraId="425EA4B5" w14:textId="77777777" w:rsidTr="002609DA">
        <w:tc>
          <w:tcPr>
            <w:tcW w:w="11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33A17720" w14:textId="77777777" w:rsidR="003A4DC4" w:rsidRPr="00EA2473" w:rsidRDefault="003A4DC4" w:rsidP="002609DA">
            <w:pPr>
              <w:jc w:val="center"/>
              <w:rPr>
                <w:b/>
              </w:rPr>
            </w:pPr>
            <w:r w:rsidRPr="00EA2473">
              <w:rPr>
                <w:rFonts w:ascii="Arial" w:hAnsi="Arial" w:cs="Arial"/>
                <w:b/>
                <w:color w:val="000000"/>
                <w:position w:val="-2"/>
                <w:sz w:val="18"/>
                <w:szCs w:val="18"/>
              </w:rPr>
              <w:t>Št. sklopa za katerega</w:t>
            </w:r>
            <w:r>
              <w:rPr>
                <w:rFonts w:ascii="Arial" w:hAnsi="Arial" w:cs="Arial"/>
                <w:b/>
                <w:color w:val="000000"/>
                <w:position w:val="-2"/>
                <w:sz w:val="18"/>
                <w:szCs w:val="18"/>
              </w:rPr>
              <w:t xml:space="preserve"> se bo izvajalo prevoze z navedenim vozilom</w:t>
            </w:r>
            <w:r w:rsidRPr="00EA2473">
              <w:rPr>
                <w:rFonts w:ascii="Arial" w:hAnsi="Arial" w:cs="Arial"/>
                <w:b/>
                <w:color w:val="000000"/>
                <w:position w:val="-2"/>
                <w:sz w:val="18"/>
                <w:szCs w:val="18"/>
              </w:rPr>
              <w:t xml:space="preserve"> </w:t>
            </w:r>
          </w:p>
        </w:tc>
        <w:tc>
          <w:tcPr>
            <w:tcW w:w="366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5463CDF5" w14:textId="77777777" w:rsidR="003A4DC4" w:rsidRPr="00EA2473" w:rsidRDefault="003A4DC4" w:rsidP="002609DA">
            <w:pPr>
              <w:jc w:val="center"/>
              <w:rPr>
                <w:b/>
              </w:rPr>
            </w:pPr>
            <w:r>
              <w:rPr>
                <w:rFonts w:ascii="Arial" w:hAnsi="Arial" w:cs="Arial"/>
                <w:b/>
                <w:color w:val="000000"/>
                <w:position w:val="-2"/>
                <w:sz w:val="18"/>
                <w:szCs w:val="18"/>
              </w:rPr>
              <w:t xml:space="preserve">Vrsta vozila </w:t>
            </w:r>
            <w:r w:rsidRPr="004074A8">
              <w:rPr>
                <w:rFonts w:ascii="Arial" w:hAnsi="Arial" w:cs="Arial"/>
                <w:color w:val="000000"/>
                <w:position w:val="-2"/>
                <w:sz w:val="18"/>
                <w:szCs w:val="18"/>
              </w:rPr>
              <w:t>(kombi, minibus ali avtobus)</w:t>
            </w:r>
            <w:r>
              <w:rPr>
                <w:rFonts w:ascii="Arial" w:hAnsi="Arial" w:cs="Arial"/>
                <w:color w:val="000000"/>
                <w:position w:val="-2"/>
                <w:sz w:val="18"/>
                <w:szCs w:val="18"/>
              </w:rPr>
              <w:t xml:space="preserve">, </w:t>
            </w:r>
            <w:r w:rsidRPr="004074A8">
              <w:rPr>
                <w:rFonts w:ascii="Arial" w:hAnsi="Arial" w:cs="Arial"/>
                <w:b/>
                <w:color w:val="000000"/>
                <w:position w:val="-2"/>
                <w:sz w:val="18"/>
                <w:szCs w:val="18"/>
              </w:rPr>
              <w:t>znamka vozila in registrska številka</w:t>
            </w:r>
          </w:p>
        </w:tc>
        <w:tc>
          <w:tcPr>
            <w:tcW w:w="9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13E106D9" w14:textId="77777777" w:rsidR="003A4DC4" w:rsidRPr="00EA2473" w:rsidRDefault="003A4DC4" w:rsidP="002609DA">
            <w:pPr>
              <w:jc w:val="center"/>
              <w:rPr>
                <w:rFonts w:ascii="Arial" w:hAnsi="Arial" w:cs="Arial"/>
                <w:b/>
                <w:color w:val="000000"/>
                <w:position w:val="-2"/>
                <w:sz w:val="18"/>
                <w:szCs w:val="18"/>
              </w:rPr>
            </w:pPr>
            <w:r>
              <w:rPr>
                <w:rFonts w:ascii="Arial" w:hAnsi="Arial" w:cs="Arial"/>
                <w:b/>
                <w:color w:val="000000"/>
                <w:position w:val="-2"/>
                <w:sz w:val="18"/>
                <w:szCs w:val="18"/>
              </w:rPr>
              <w:t>Število sedežev</w:t>
            </w:r>
          </w:p>
        </w:tc>
        <w:tc>
          <w:tcPr>
            <w:tcW w:w="125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3AD07A50" w14:textId="77777777" w:rsidR="003A4DC4" w:rsidRPr="00EA2473" w:rsidRDefault="003A4DC4" w:rsidP="002609DA">
            <w:pPr>
              <w:jc w:val="center"/>
              <w:rPr>
                <w:rFonts w:ascii="Arial" w:hAnsi="Arial" w:cs="Arial"/>
                <w:b/>
                <w:color w:val="000000"/>
                <w:position w:val="-2"/>
                <w:sz w:val="18"/>
                <w:szCs w:val="18"/>
              </w:rPr>
            </w:pPr>
            <w:r>
              <w:rPr>
                <w:rFonts w:ascii="Arial" w:hAnsi="Arial" w:cs="Arial"/>
                <w:b/>
                <w:color w:val="000000"/>
                <w:position w:val="-2"/>
                <w:sz w:val="18"/>
                <w:szCs w:val="18"/>
              </w:rPr>
              <w:t>Leto izdelave vozila</w:t>
            </w:r>
          </w:p>
        </w:tc>
        <w:tc>
          <w:tcPr>
            <w:tcW w:w="211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AF133D7" w14:textId="77777777" w:rsidR="003A4DC4" w:rsidRPr="00EA2473" w:rsidRDefault="003A4DC4" w:rsidP="002609DA">
            <w:pPr>
              <w:jc w:val="center"/>
              <w:rPr>
                <w:rFonts w:ascii="Arial" w:hAnsi="Arial" w:cs="Arial"/>
                <w:b/>
                <w:color w:val="000000"/>
                <w:position w:val="-2"/>
                <w:sz w:val="18"/>
                <w:szCs w:val="18"/>
              </w:rPr>
            </w:pPr>
            <w:r>
              <w:rPr>
                <w:rFonts w:ascii="Arial" w:hAnsi="Arial" w:cs="Arial"/>
                <w:b/>
                <w:color w:val="000000"/>
                <w:position w:val="-2"/>
                <w:sz w:val="18"/>
                <w:szCs w:val="18"/>
              </w:rPr>
              <w:t>Vozilo ustreza</w:t>
            </w:r>
            <w:r w:rsidRPr="004074A8">
              <w:rPr>
                <w:rFonts w:ascii="Arial" w:hAnsi="Arial" w:cs="Arial"/>
                <w:b/>
                <w:color w:val="000000"/>
                <w:position w:val="-2"/>
                <w:sz w:val="18"/>
                <w:szCs w:val="18"/>
              </w:rPr>
              <w:t xml:space="preserve"> vsem veljavnim predpisom, ki urejajo </w:t>
            </w:r>
            <w:proofErr w:type="spellStart"/>
            <w:r w:rsidRPr="004074A8">
              <w:rPr>
                <w:rFonts w:ascii="Arial" w:hAnsi="Arial" w:cs="Arial"/>
                <w:b/>
                <w:color w:val="000000"/>
                <w:position w:val="-2"/>
                <w:sz w:val="18"/>
                <w:szCs w:val="18"/>
              </w:rPr>
              <w:t>področje</w:t>
            </w:r>
            <w:proofErr w:type="spellEnd"/>
            <w:r w:rsidRPr="004074A8">
              <w:rPr>
                <w:rFonts w:ascii="Arial" w:hAnsi="Arial" w:cs="Arial"/>
                <w:b/>
                <w:color w:val="000000"/>
                <w:position w:val="-2"/>
                <w:sz w:val="18"/>
                <w:szCs w:val="18"/>
              </w:rPr>
              <w:t xml:space="preserve"> vozil v cestnem prometu, prevoza potnikov v cestnem prometu in prevo</w:t>
            </w:r>
            <w:r>
              <w:rPr>
                <w:rFonts w:ascii="Arial" w:hAnsi="Arial" w:cs="Arial"/>
                <w:b/>
                <w:color w:val="000000"/>
                <w:position w:val="-2"/>
                <w:sz w:val="18"/>
                <w:szCs w:val="18"/>
              </w:rPr>
              <w:t>za otrok v cestnem prometu in je</w:t>
            </w:r>
            <w:r w:rsidRPr="004074A8">
              <w:rPr>
                <w:rFonts w:ascii="Arial" w:hAnsi="Arial" w:cs="Arial"/>
                <w:b/>
                <w:color w:val="000000"/>
                <w:position w:val="-2"/>
                <w:sz w:val="18"/>
                <w:szCs w:val="18"/>
              </w:rPr>
              <w:t xml:space="preserve"> opremljena v skladu s predpisi, ki urejajo </w:t>
            </w:r>
            <w:proofErr w:type="spellStart"/>
            <w:r w:rsidRPr="004074A8">
              <w:rPr>
                <w:rFonts w:ascii="Arial" w:hAnsi="Arial" w:cs="Arial"/>
                <w:b/>
                <w:color w:val="000000"/>
                <w:position w:val="-2"/>
                <w:sz w:val="18"/>
                <w:szCs w:val="18"/>
              </w:rPr>
              <w:t>področje</w:t>
            </w:r>
            <w:proofErr w:type="spellEnd"/>
            <w:r w:rsidRPr="004074A8">
              <w:rPr>
                <w:rFonts w:ascii="Arial" w:hAnsi="Arial" w:cs="Arial"/>
                <w:b/>
                <w:color w:val="000000"/>
                <w:position w:val="-2"/>
                <w:sz w:val="18"/>
                <w:szCs w:val="18"/>
              </w:rPr>
              <w:t xml:space="preserve"> prevoza otrok v cestnem prometu</w:t>
            </w:r>
          </w:p>
        </w:tc>
      </w:tr>
      <w:tr w:rsidR="003A4DC4" w14:paraId="4CC87021" w14:textId="77777777" w:rsidTr="002609DA">
        <w:tc>
          <w:tcPr>
            <w:tcW w:w="1157"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43E19948" w14:textId="77777777" w:rsidR="003A4DC4" w:rsidRDefault="003A4DC4" w:rsidP="002609DA">
            <w:pPr>
              <w:jc w:val="center"/>
            </w:pPr>
          </w:p>
        </w:tc>
        <w:tc>
          <w:tcPr>
            <w:tcW w:w="3663"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40C23DB7" w14:textId="77777777" w:rsidR="003A4DC4" w:rsidRDefault="003A4DC4" w:rsidP="002609DA">
            <w:pPr>
              <w:jc w:val="center"/>
            </w:pPr>
          </w:p>
        </w:tc>
        <w:tc>
          <w:tcPr>
            <w:tcW w:w="992" w:type="dxa"/>
            <w:tcBorders>
              <w:top w:val="single" w:sz="6" w:space="0" w:color="000000"/>
              <w:left w:val="single" w:sz="5" w:space="0" w:color="000000"/>
              <w:bottom w:val="single" w:sz="5" w:space="0" w:color="000000"/>
              <w:right w:val="single" w:sz="5" w:space="0" w:color="000000"/>
            </w:tcBorders>
            <w:vAlign w:val="center"/>
          </w:tcPr>
          <w:p w14:paraId="76C67828" w14:textId="77777777" w:rsidR="003A4DC4" w:rsidRDefault="003A4DC4" w:rsidP="002609DA">
            <w:pPr>
              <w:jc w:val="center"/>
              <w:rPr>
                <w:rFonts w:ascii="Arial" w:hAnsi="Arial" w:cs="Arial"/>
                <w:color w:val="000000"/>
                <w:position w:val="-2"/>
                <w:sz w:val="18"/>
                <w:szCs w:val="18"/>
              </w:rPr>
            </w:pPr>
          </w:p>
        </w:tc>
        <w:tc>
          <w:tcPr>
            <w:tcW w:w="1255" w:type="dxa"/>
            <w:tcBorders>
              <w:top w:val="single" w:sz="6" w:space="0" w:color="000000"/>
              <w:left w:val="single" w:sz="5" w:space="0" w:color="000000"/>
              <w:bottom w:val="single" w:sz="5" w:space="0" w:color="000000"/>
              <w:right w:val="single" w:sz="5" w:space="0" w:color="000000"/>
            </w:tcBorders>
            <w:vAlign w:val="center"/>
          </w:tcPr>
          <w:p w14:paraId="36FC9F34" w14:textId="77777777" w:rsidR="003A4DC4" w:rsidRDefault="003A4DC4" w:rsidP="002609DA">
            <w:pPr>
              <w:jc w:val="center"/>
              <w:rPr>
                <w:rFonts w:ascii="Arial" w:hAnsi="Arial" w:cs="Arial"/>
                <w:color w:val="000000"/>
                <w:position w:val="-2"/>
                <w:sz w:val="18"/>
                <w:szCs w:val="18"/>
              </w:rPr>
            </w:pPr>
          </w:p>
        </w:tc>
        <w:tc>
          <w:tcPr>
            <w:tcW w:w="2111" w:type="dxa"/>
            <w:tcBorders>
              <w:top w:val="single" w:sz="6" w:space="0" w:color="000000"/>
              <w:left w:val="single" w:sz="5" w:space="0" w:color="000000"/>
              <w:bottom w:val="single" w:sz="5" w:space="0" w:color="000000"/>
              <w:right w:val="single" w:sz="5" w:space="0" w:color="000000"/>
            </w:tcBorders>
            <w:vAlign w:val="center"/>
          </w:tcPr>
          <w:p w14:paraId="14744D5C" w14:textId="77777777" w:rsidR="003A4DC4" w:rsidRDefault="003A4DC4" w:rsidP="002609DA">
            <w:pPr>
              <w:jc w:val="center"/>
            </w:pPr>
            <w:r w:rsidRPr="008634C3">
              <w:rPr>
                <w:rFonts w:ascii="Arial" w:hAnsi="Arial" w:cs="Arial"/>
                <w:color w:val="000000"/>
                <w:position w:val="-2"/>
                <w:sz w:val="18"/>
                <w:szCs w:val="18"/>
              </w:rPr>
              <w:t>DA / NE</w:t>
            </w:r>
          </w:p>
        </w:tc>
      </w:tr>
      <w:tr w:rsidR="003A4DC4" w14:paraId="0E719FD1" w14:textId="77777777" w:rsidTr="002609DA">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82742F" w14:textId="77777777" w:rsidR="003A4DC4" w:rsidRDefault="003A4DC4" w:rsidP="002609DA">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B012E0" w14:textId="77777777" w:rsidR="003A4DC4" w:rsidRDefault="003A4DC4" w:rsidP="002609DA">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14:paraId="68D1197A" w14:textId="77777777" w:rsidR="003A4DC4" w:rsidRDefault="003A4DC4" w:rsidP="002609DA">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14:paraId="38CB520F" w14:textId="77777777" w:rsidR="003A4DC4" w:rsidRDefault="003A4DC4" w:rsidP="002609DA">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14:paraId="6B17E323" w14:textId="77777777" w:rsidR="003A4DC4" w:rsidRDefault="003A4DC4" w:rsidP="002609DA">
            <w:pPr>
              <w:jc w:val="center"/>
            </w:pPr>
            <w:r w:rsidRPr="008634C3">
              <w:rPr>
                <w:rFonts w:ascii="Arial" w:hAnsi="Arial" w:cs="Arial"/>
                <w:color w:val="000000"/>
                <w:position w:val="-2"/>
                <w:sz w:val="18"/>
                <w:szCs w:val="18"/>
              </w:rPr>
              <w:t>DA / NE</w:t>
            </w:r>
          </w:p>
        </w:tc>
      </w:tr>
      <w:tr w:rsidR="003A4DC4" w14:paraId="6AEA4EA1" w14:textId="77777777" w:rsidTr="002609DA">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0CD032" w14:textId="77777777" w:rsidR="003A4DC4" w:rsidRDefault="003A4DC4" w:rsidP="002609DA">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BDBA3" w14:textId="77777777" w:rsidR="003A4DC4" w:rsidRDefault="003A4DC4" w:rsidP="002609DA">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14:paraId="1C45F560" w14:textId="77777777" w:rsidR="003A4DC4" w:rsidRDefault="003A4DC4" w:rsidP="002609DA">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14:paraId="42E332B3" w14:textId="77777777" w:rsidR="003A4DC4" w:rsidRDefault="003A4DC4" w:rsidP="002609DA">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14:paraId="211CDA2A" w14:textId="77777777" w:rsidR="003A4DC4" w:rsidRDefault="003A4DC4" w:rsidP="002609DA">
            <w:pPr>
              <w:jc w:val="center"/>
            </w:pPr>
            <w:r w:rsidRPr="008634C3">
              <w:rPr>
                <w:rFonts w:ascii="Arial" w:hAnsi="Arial" w:cs="Arial"/>
                <w:color w:val="000000"/>
                <w:position w:val="-2"/>
                <w:sz w:val="18"/>
                <w:szCs w:val="18"/>
              </w:rPr>
              <w:t>DA / NE</w:t>
            </w:r>
          </w:p>
        </w:tc>
      </w:tr>
      <w:tr w:rsidR="003A4DC4" w14:paraId="61EEF6AE" w14:textId="77777777" w:rsidTr="002609DA">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75A5E" w14:textId="77777777" w:rsidR="003A4DC4" w:rsidRDefault="003A4DC4" w:rsidP="002609DA">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B2A6F0" w14:textId="77777777" w:rsidR="003A4DC4" w:rsidRDefault="003A4DC4" w:rsidP="002609DA">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14:paraId="01BAF00D" w14:textId="77777777" w:rsidR="003A4DC4" w:rsidRDefault="003A4DC4" w:rsidP="002609DA">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14:paraId="7B97D24C" w14:textId="77777777" w:rsidR="003A4DC4" w:rsidRDefault="003A4DC4" w:rsidP="002609DA">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14:paraId="0A6BBAEE" w14:textId="77777777" w:rsidR="003A4DC4" w:rsidRDefault="003A4DC4" w:rsidP="002609DA">
            <w:pPr>
              <w:jc w:val="center"/>
            </w:pPr>
            <w:r w:rsidRPr="008634C3">
              <w:rPr>
                <w:rFonts w:ascii="Arial" w:hAnsi="Arial" w:cs="Arial"/>
                <w:color w:val="000000"/>
                <w:position w:val="-2"/>
                <w:sz w:val="18"/>
                <w:szCs w:val="18"/>
              </w:rPr>
              <w:t>DA / NE</w:t>
            </w:r>
          </w:p>
        </w:tc>
      </w:tr>
      <w:tr w:rsidR="003A4DC4" w14:paraId="0C170497" w14:textId="77777777" w:rsidTr="002609DA">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A5039" w14:textId="77777777" w:rsidR="003A4DC4" w:rsidRDefault="003A4DC4" w:rsidP="002609DA">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45A79" w14:textId="77777777" w:rsidR="003A4DC4" w:rsidRDefault="003A4DC4" w:rsidP="002609DA">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14:paraId="16EF9D8A" w14:textId="77777777" w:rsidR="003A4DC4" w:rsidRDefault="003A4DC4" w:rsidP="002609DA">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14:paraId="017B78D9" w14:textId="77777777" w:rsidR="003A4DC4" w:rsidRDefault="003A4DC4" w:rsidP="002609DA">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14:paraId="78D7DBC5" w14:textId="77777777" w:rsidR="003A4DC4" w:rsidRDefault="003A4DC4" w:rsidP="002609DA">
            <w:pPr>
              <w:jc w:val="center"/>
            </w:pPr>
            <w:r w:rsidRPr="008634C3">
              <w:rPr>
                <w:rFonts w:ascii="Arial" w:hAnsi="Arial" w:cs="Arial"/>
                <w:color w:val="000000"/>
                <w:position w:val="-2"/>
                <w:sz w:val="18"/>
                <w:szCs w:val="18"/>
              </w:rPr>
              <w:t>DA / NE</w:t>
            </w:r>
          </w:p>
        </w:tc>
      </w:tr>
      <w:tr w:rsidR="003A4DC4" w14:paraId="5DBB405C" w14:textId="77777777" w:rsidTr="002609DA">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17C2C9" w14:textId="77777777" w:rsidR="003A4DC4" w:rsidRDefault="003A4DC4" w:rsidP="002609DA">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8801F" w14:textId="77777777" w:rsidR="003A4DC4" w:rsidRDefault="003A4DC4" w:rsidP="002609DA">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14:paraId="7177FCB3" w14:textId="77777777" w:rsidR="003A4DC4" w:rsidRDefault="003A4DC4" w:rsidP="002609DA">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14:paraId="23265E42" w14:textId="77777777" w:rsidR="003A4DC4" w:rsidRDefault="003A4DC4" w:rsidP="002609DA">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14:paraId="11FACDF1" w14:textId="77777777" w:rsidR="003A4DC4" w:rsidRDefault="003A4DC4" w:rsidP="002609DA">
            <w:pPr>
              <w:jc w:val="center"/>
            </w:pPr>
            <w:r w:rsidRPr="008634C3">
              <w:rPr>
                <w:rFonts w:ascii="Arial" w:hAnsi="Arial" w:cs="Arial"/>
                <w:color w:val="000000"/>
                <w:position w:val="-2"/>
                <w:sz w:val="18"/>
                <w:szCs w:val="18"/>
              </w:rPr>
              <w:t>DA / NE</w:t>
            </w:r>
          </w:p>
        </w:tc>
      </w:tr>
      <w:tr w:rsidR="003A4DC4" w14:paraId="0599062D" w14:textId="77777777" w:rsidTr="002609DA">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0F0E5" w14:textId="77777777" w:rsidR="003A4DC4" w:rsidRDefault="003A4DC4" w:rsidP="002609DA">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67B7B" w14:textId="77777777" w:rsidR="003A4DC4" w:rsidRDefault="003A4DC4" w:rsidP="002609DA">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14:paraId="2AFBBB95" w14:textId="77777777" w:rsidR="003A4DC4" w:rsidRDefault="003A4DC4" w:rsidP="002609DA">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14:paraId="165808D1" w14:textId="77777777" w:rsidR="003A4DC4" w:rsidRDefault="003A4DC4" w:rsidP="002609DA">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14:paraId="4A56F8F1" w14:textId="77777777" w:rsidR="003A4DC4" w:rsidRDefault="003A4DC4" w:rsidP="002609DA">
            <w:pPr>
              <w:jc w:val="center"/>
            </w:pPr>
            <w:r w:rsidRPr="008634C3">
              <w:rPr>
                <w:rFonts w:ascii="Arial" w:hAnsi="Arial" w:cs="Arial"/>
                <w:color w:val="000000"/>
                <w:position w:val="-2"/>
                <w:sz w:val="18"/>
                <w:szCs w:val="18"/>
              </w:rPr>
              <w:t>DA / NE</w:t>
            </w:r>
          </w:p>
        </w:tc>
      </w:tr>
      <w:tr w:rsidR="003A4DC4" w14:paraId="20427604" w14:textId="77777777" w:rsidTr="002609DA">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EB0E8" w14:textId="77777777" w:rsidR="003A4DC4" w:rsidRDefault="003A4DC4" w:rsidP="002609DA">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2595D7" w14:textId="77777777" w:rsidR="003A4DC4" w:rsidRDefault="003A4DC4" w:rsidP="002609DA">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14:paraId="4FF21F9D" w14:textId="77777777" w:rsidR="003A4DC4" w:rsidRDefault="003A4DC4" w:rsidP="002609DA">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14:paraId="16B3A0F4" w14:textId="77777777" w:rsidR="003A4DC4" w:rsidRDefault="003A4DC4" w:rsidP="002609DA">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14:paraId="04327F18" w14:textId="77777777" w:rsidR="003A4DC4" w:rsidRDefault="003A4DC4" w:rsidP="002609DA">
            <w:pPr>
              <w:jc w:val="center"/>
            </w:pPr>
            <w:r w:rsidRPr="008634C3">
              <w:rPr>
                <w:rFonts w:ascii="Arial" w:hAnsi="Arial" w:cs="Arial"/>
                <w:color w:val="000000"/>
                <w:position w:val="-2"/>
                <w:sz w:val="18"/>
                <w:szCs w:val="18"/>
              </w:rPr>
              <w:t>DA / NE</w:t>
            </w:r>
          </w:p>
        </w:tc>
      </w:tr>
      <w:tr w:rsidR="003A4DC4" w14:paraId="2A02D230" w14:textId="77777777" w:rsidTr="002609DA">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B63712" w14:textId="77777777" w:rsidR="003A4DC4" w:rsidRDefault="003A4DC4" w:rsidP="002609DA">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6B692E" w14:textId="77777777" w:rsidR="003A4DC4" w:rsidRDefault="003A4DC4" w:rsidP="002609DA">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14:paraId="08AEFA08" w14:textId="77777777" w:rsidR="003A4DC4" w:rsidRDefault="003A4DC4" w:rsidP="002609DA">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14:paraId="3BBAC319" w14:textId="77777777" w:rsidR="003A4DC4" w:rsidRDefault="003A4DC4" w:rsidP="002609DA">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14:paraId="06DB66C9" w14:textId="77777777" w:rsidR="003A4DC4" w:rsidRDefault="003A4DC4" w:rsidP="002609DA">
            <w:pPr>
              <w:jc w:val="center"/>
            </w:pPr>
            <w:r w:rsidRPr="008634C3">
              <w:rPr>
                <w:rFonts w:ascii="Arial" w:hAnsi="Arial" w:cs="Arial"/>
                <w:color w:val="000000"/>
                <w:position w:val="-2"/>
                <w:sz w:val="18"/>
                <w:szCs w:val="18"/>
              </w:rPr>
              <w:t>DA / NE</w:t>
            </w:r>
          </w:p>
        </w:tc>
      </w:tr>
      <w:tr w:rsidR="003A4DC4" w14:paraId="1E01C726" w14:textId="77777777" w:rsidTr="002609DA">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63282" w14:textId="77777777" w:rsidR="003A4DC4" w:rsidRDefault="003A4DC4" w:rsidP="002609DA">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C9279" w14:textId="77777777" w:rsidR="003A4DC4" w:rsidRDefault="003A4DC4" w:rsidP="002609DA">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14:paraId="6E5BFF5A" w14:textId="77777777" w:rsidR="003A4DC4" w:rsidRDefault="003A4DC4" w:rsidP="002609DA">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14:paraId="5A5FFFE7" w14:textId="77777777" w:rsidR="003A4DC4" w:rsidRDefault="003A4DC4" w:rsidP="002609DA">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14:paraId="2FE92373" w14:textId="77777777" w:rsidR="003A4DC4" w:rsidRDefault="003A4DC4" w:rsidP="002609DA">
            <w:pPr>
              <w:jc w:val="center"/>
            </w:pPr>
            <w:r w:rsidRPr="008634C3">
              <w:rPr>
                <w:rFonts w:ascii="Arial" w:hAnsi="Arial" w:cs="Arial"/>
                <w:color w:val="000000"/>
                <w:position w:val="-2"/>
                <w:sz w:val="18"/>
                <w:szCs w:val="18"/>
              </w:rPr>
              <w:t>DA / NE</w:t>
            </w:r>
          </w:p>
        </w:tc>
      </w:tr>
      <w:tr w:rsidR="003A4DC4" w14:paraId="2D715825" w14:textId="77777777" w:rsidTr="002609DA">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1C483" w14:textId="77777777" w:rsidR="003A4DC4" w:rsidRDefault="003A4DC4" w:rsidP="002609DA">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CA8EA" w14:textId="77777777" w:rsidR="003A4DC4" w:rsidRDefault="003A4DC4" w:rsidP="002609DA">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14:paraId="7188CBE2" w14:textId="77777777" w:rsidR="003A4DC4" w:rsidRDefault="003A4DC4" w:rsidP="002609DA">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14:paraId="280283C1" w14:textId="77777777" w:rsidR="003A4DC4" w:rsidRDefault="003A4DC4" w:rsidP="002609DA">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14:paraId="03855743" w14:textId="77777777" w:rsidR="003A4DC4" w:rsidRDefault="003A4DC4" w:rsidP="002609DA">
            <w:pPr>
              <w:jc w:val="center"/>
            </w:pPr>
            <w:r w:rsidRPr="00B354EC">
              <w:rPr>
                <w:rFonts w:ascii="Arial" w:hAnsi="Arial" w:cs="Arial"/>
                <w:color w:val="000000"/>
                <w:position w:val="-2"/>
                <w:sz w:val="18"/>
                <w:szCs w:val="18"/>
              </w:rPr>
              <w:t>DA / NE</w:t>
            </w:r>
          </w:p>
        </w:tc>
      </w:tr>
      <w:tr w:rsidR="003A4DC4" w14:paraId="10E8C345" w14:textId="77777777" w:rsidTr="002609DA">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4F3CC2" w14:textId="77777777" w:rsidR="003A4DC4" w:rsidRDefault="003A4DC4" w:rsidP="002609DA">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DADCF5" w14:textId="77777777" w:rsidR="003A4DC4" w:rsidRDefault="003A4DC4" w:rsidP="002609DA">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14:paraId="295B6DDC" w14:textId="77777777" w:rsidR="003A4DC4" w:rsidRDefault="003A4DC4" w:rsidP="002609DA">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14:paraId="33925602" w14:textId="77777777" w:rsidR="003A4DC4" w:rsidRDefault="003A4DC4" w:rsidP="002609DA">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14:paraId="0FFA5057" w14:textId="77777777" w:rsidR="003A4DC4" w:rsidRDefault="003A4DC4" w:rsidP="002609DA">
            <w:pPr>
              <w:jc w:val="center"/>
            </w:pPr>
            <w:r w:rsidRPr="00B354EC">
              <w:rPr>
                <w:rFonts w:ascii="Arial" w:hAnsi="Arial" w:cs="Arial"/>
                <w:color w:val="000000"/>
                <w:position w:val="-2"/>
                <w:sz w:val="18"/>
                <w:szCs w:val="18"/>
              </w:rPr>
              <w:t>DA / NE</w:t>
            </w:r>
          </w:p>
        </w:tc>
      </w:tr>
      <w:tr w:rsidR="003A4DC4" w14:paraId="33C134F4" w14:textId="77777777" w:rsidTr="002609DA">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7E13E" w14:textId="77777777" w:rsidR="003A4DC4" w:rsidRDefault="003A4DC4" w:rsidP="002609DA">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A8E3AF" w14:textId="77777777" w:rsidR="003A4DC4" w:rsidRDefault="003A4DC4" w:rsidP="002609DA">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14:paraId="5F339A72" w14:textId="77777777" w:rsidR="003A4DC4" w:rsidRDefault="003A4DC4" w:rsidP="002609DA">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14:paraId="59B8FA94" w14:textId="77777777" w:rsidR="003A4DC4" w:rsidRDefault="003A4DC4" w:rsidP="002609DA">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14:paraId="2871E093" w14:textId="77777777" w:rsidR="003A4DC4" w:rsidRDefault="003A4DC4" w:rsidP="002609DA">
            <w:pPr>
              <w:jc w:val="center"/>
            </w:pPr>
            <w:r w:rsidRPr="00B354EC">
              <w:rPr>
                <w:rFonts w:ascii="Arial" w:hAnsi="Arial" w:cs="Arial"/>
                <w:color w:val="000000"/>
                <w:position w:val="-2"/>
                <w:sz w:val="18"/>
                <w:szCs w:val="18"/>
              </w:rPr>
              <w:t>DA / NE</w:t>
            </w:r>
          </w:p>
        </w:tc>
      </w:tr>
    </w:tbl>
    <w:p w14:paraId="16194E68" w14:textId="77777777" w:rsidR="003A4DC4" w:rsidRPr="004074A8" w:rsidRDefault="003A4DC4" w:rsidP="003A4DC4">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 xml:space="preserve">V primeru </w:t>
      </w:r>
      <w:r>
        <w:rPr>
          <w:rFonts w:ascii="Arial" w:hAnsi="Arial" w:cs="Arial"/>
          <w:i/>
          <w:color w:val="808080" w:themeColor="background1" w:themeShade="80"/>
          <w:sz w:val="18"/>
          <w:szCs w:val="18"/>
        </w:rPr>
        <w:t>da bo ponudnik izvajal prevoze z več vozili se obrazec razmnoži</w:t>
      </w:r>
    </w:p>
    <w:p w14:paraId="63E1B67C" w14:textId="77777777" w:rsidR="003A4DC4" w:rsidRDefault="003A4DC4" w:rsidP="003A4DC4">
      <w:pPr>
        <w:spacing w:before="240" w:after="0"/>
        <w:jc w:val="both"/>
        <w:rPr>
          <w:rFonts w:ascii="Arial" w:hAnsi="Arial" w:cs="Arial"/>
          <w:b/>
          <w:sz w:val="18"/>
          <w:szCs w:val="18"/>
        </w:rPr>
      </w:pPr>
      <w:r>
        <w:rPr>
          <w:rFonts w:ascii="Arial" w:hAnsi="Arial" w:cs="Arial"/>
          <w:b/>
          <w:sz w:val="18"/>
          <w:szCs w:val="18"/>
        </w:rPr>
        <w:t>Izjavljamo</w:t>
      </w:r>
      <w:r w:rsidRPr="004074A8">
        <w:rPr>
          <w:rFonts w:ascii="Arial" w:hAnsi="Arial" w:cs="Arial"/>
          <w:b/>
          <w:sz w:val="18"/>
          <w:szCs w:val="18"/>
        </w:rPr>
        <w:t xml:space="preserve">, da bomo v primeru, da bomo tekom izvajanja </w:t>
      </w:r>
      <w:proofErr w:type="spellStart"/>
      <w:r w:rsidRPr="004074A8">
        <w:rPr>
          <w:rFonts w:ascii="Arial" w:hAnsi="Arial" w:cs="Arial"/>
          <w:b/>
          <w:sz w:val="18"/>
          <w:szCs w:val="18"/>
        </w:rPr>
        <w:t>naročila</w:t>
      </w:r>
      <w:proofErr w:type="spellEnd"/>
      <w:r w:rsidRPr="004074A8">
        <w:rPr>
          <w:rFonts w:ascii="Arial" w:hAnsi="Arial" w:cs="Arial"/>
          <w:b/>
          <w:sz w:val="18"/>
          <w:szCs w:val="18"/>
        </w:rPr>
        <w:t xml:space="preserve"> uporabljali druga vozila, ki </w:t>
      </w:r>
      <w:r>
        <w:rPr>
          <w:rFonts w:ascii="Arial" w:hAnsi="Arial" w:cs="Arial"/>
          <w:b/>
          <w:sz w:val="18"/>
          <w:szCs w:val="18"/>
        </w:rPr>
        <w:t xml:space="preserve">niso navedena v ponudbi, </w:t>
      </w:r>
      <w:r w:rsidRPr="004074A8">
        <w:rPr>
          <w:rFonts w:ascii="Arial" w:hAnsi="Arial" w:cs="Arial"/>
          <w:b/>
          <w:sz w:val="18"/>
          <w:szCs w:val="18"/>
        </w:rPr>
        <w:t xml:space="preserve">zagotovili, da bodo vozila v </w:t>
      </w:r>
      <w:proofErr w:type="spellStart"/>
      <w:r w:rsidRPr="004074A8">
        <w:rPr>
          <w:rFonts w:ascii="Arial" w:hAnsi="Arial" w:cs="Arial"/>
          <w:b/>
          <w:sz w:val="18"/>
          <w:szCs w:val="18"/>
        </w:rPr>
        <w:t>tehnično</w:t>
      </w:r>
      <w:proofErr w:type="spellEnd"/>
      <w:r w:rsidRPr="004074A8">
        <w:rPr>
          <w:rFonts w:ascii="Arial" w:hAnsi="Arial" w:cs="Arial"/>
          <w:b/>
          <w:sz w:val="18"/>
          <w:szCs w:val="18"/>
        </w:rPr>
        <w:t xml:space="preserve"> brezhibnem stanju in v skladu z vsemi predpisi, ki urejajo </w:t>
      </w:r>
      <w:proofErr w:type="spellStart"/>
      <w:r w:rsidRPr="004074A8">
        <w:rPr>
          <w:rFonts w:ascii="Arial" w:hAnsi="Arial" w:cs="Arial"/>
          <w:b/>
          <w:sz w:val="18"/>
          <w:szCs w:val="18"/>
        </w:rPr>
        <w:t>področje</w:t>
      </w:r>
      <w:proofErr w:type="spellEnd"/>
      <w:r w:rsidRPr="004074A8">
        <w:rPr>
          <w:rFonts w:ascii="Arial" w:hAnsi="Arial" w:cs="Arial"/>
          <w:b/>
          <w:sz w:val="18"/>
          <w:szCs w:val="18"/>
        </w:rPr>
        <w:t xml:space="preserve"> vozil v cestnem prometu in opremljena v skladu s predpisi, ki urejajo </w:t>
      </w:r>
      <w:proofErr w:type="spellStart"/>
      <w:r w:rsidRPr="004074A8">
        <w:rPr>
          <w:rFonts w:ascii="Arial" w:hAnsi="Arial" w:cs="Arial"/>
          <w:b/>
          <w:sz w:val="18"/>
          <w:szCs w:val="18"/>
        </w:rPr>
        <w:t>področje</w:t>
      </w:r>
      <w:proofErr w:type="spellEnd"/>
      <w:r w:rsidRPr="004074A8">
        <w:rPr>
          <w:rFonts w:ascii="Arial" w:hAnsi="Arial" w:cs="Arial"/>
          <w:b/>
          <w:sz w:val="18"/>
          <w:szCs w:val="18"/>
        </w:rPr>
        <w:t xml:space="preserve"> prevoza oseb v cestnem prometu in prevoza otrok v cestnem prometu.</w:t>
      </w:r>
    </w:p>
    <w:tbl>
      <w:tblPr>
        <w:tblStyle w:val="NormalTablePHPDOCX"/>
        <w:tblW w:w="5000" w:type="pct"/>
        <w:tblInd w:w="108" w:type="dxa"/>
        <w:tblLook w:val="04A0" w:firstRow="1" w:lastRow="0" w:firstColumn="1" w:lastColumn="0" w:noHBand="0" w:noVBand="1"/>
      </w:tblPr>
      <w:tblGrid>
        <w:gridCol w:w="4535"/>
        <w:gridCol w:w="4535"/>
      </w:tblGrid>
      <w:tr w:rsidR="003A4DC4" w14:paraId="32E7A1D8" w14:textId="77777777" w:rsidTr="002609DA">
        <w:tc>
          <w:tcPr>
            <w:tcW w:w="2500" w:type="pct"/>
            <w:tcMar>
              <w:top w:w="75" w:type="dxa"/>
              <w:bottom w:w="75" w:type="dxa"/>
            </w:tcMar>
            <w:vAlign w:val="center"/>
          </w:tcPr>
          <w:p w14:paraId="6522908E" w14:textId="77777777" w:rsidR="003A4DC4" w:rsidRDefault="003A4DC4" w:rsidP="002609DA">
            <w:pPr>
              <w:rPr>
                <w:rFonts w:ascii="Arial" w:hAnsi="Arial" w:cs="Arial"/>
                <w:color w:val="000000"/>
                <w:position w:val="-2"/>
                <w:sz w:val="18"/>
                <w:szCs w:val="18"/>
              </w:rPr>
            </w:pPr>
          </w:p>
          <w:p w14:paraId="7A108BCC" w14:textId="77777777" w:rsidR="003A4DC4" w:rsidRDefault="003A4DC4" w:rsidP="002609DA">
            <w:r>
              <w:rPr>
                <w:rFonts w:ascii="Arial" w:hAnsi="Arial" w:cs="Arial"/>
                <w:color w:val="000000"/>
                <w:position w:val="-2"/>
                <w:sz w:val="18"/>
                <w:szCs w:val="18"/>
              </w:rPr>
              <w:t>Kraj in datum:</w:t>
            </w:r>
          </w:p>
        </w:tc>
        <w:tc>
          <w:tcPr>
            <w:tcW w:w="0" w:type="auto"/>
            <w:tcMar>
              <w:top w:w="75" w:type="dxa"/>
              <w:bottom w:w="75" w:type="dxa"/>
            </w:tcMar>
            <w:vAlign w:val="center"/>
          </w:tcPr>
          <w:p w14:paraId="67D006BF" w14:textId="77777777" w:rsidR="003A4DC4" w:rsidRDefault="003A4DC4" w:rsidP="002609DA">
            <w:pPr>
              <w:rPr>
                <w:rFonts w:ascii="Arial" w:hAnsi="Arial" w:cs="Arial"/>
                <w:color w:val="000000"/>
                <w:position w:val="-2"/>
                <w:sz w:val="18"/>
                <w:szCs w:val="18"/>
              </w:rPr>
            </w:pPr>
          </w:p>
          <w:p w14:paraId="329FAE1F" w14:textId="77777777" w:rsidR="003A4DC4" w:rsidRDefault="003A4DC4" w:rsidP="002609DA">
            <w:r>
              <w:rPr>
                <w:rFonts w:ascii="Arial" w:hAnsi="Arial" w:cs="Arial"/>
                <w:color w:val="000000"/>
                <w:position w:val="-2"/>
                <w:sz w:val="18"/>
                <w:szCs w:val="18"/>
              </w:rPr>
              <w:t>Ime in priimek: _____________________</w:t>
            </w:r>
          </w:p>
        </w:tc>
      </w:tr>
      <w:tr w:rsidR="003A4DC4" w14:paraId="07019100" w14:textId="77777777" w:rsidTr="002609DA">
        <w:tc>
          <w:tcPr>
            <w:tcW w:w="2500" w:type="pct"/>
            <w:tcMar>
              <w:top w:w="75" w:type="dxa"/>
              <w:bottom w:w="75" w:type="dxa"/>
            </w:tcMar>
            <w:vAlign w:val="center"/>
          </w:tcPr>
          <w:p w14:paraId="7B38B95A" w14:textId="77777777" w:rsidR="003A4DC4" w:rsidRDefault="003A4DC4" w:rsidP="002609DA">
            <w:r>
              <w:rPr>
                <w:rFonts w:ascii="Arial" w:hAnsi="Arial" w:cs="Arial"/>
                <w:color w:val="000000"/>
                <w:position w:val="-2"/>
                <w:sz w:val="18"/>
                <w:szCs w:val="18"/>
              </w:rPr>
              <w:t> </w:t>
            </w:r>
          </w:p>
        </w:tc>
        <w:tc>
          <w:tcPr>
            <w:tcW w:w="0" w:type="auto"/>
            <w:tcMar>
              <w:top w:w="75" w:type="dxa"/>
              <w:bottom w:w="75" w:type="dxa"/>
            </w:tcMar>
            <w:vAlign w:val="center"/>
          </w:tcPr>
          <w:p w14:paraId="4A2BA263" w14:textId="77777777" w:rsidR="003A4DC4" w:rsidRDefault="003A4DC4" w:rsidP="002609DA">
            <w:pPr>
              <w:jc w:val="center"/>
            </w:pPr>
            <w:r>
              <w:rPr>
                <w:rFonts w:ascii="Arial" w:hAnsi="Arial" w:cs="Arial"/>
                <w:color w:val="A9A9A9"/>
                <w:position w:val="-2"/>
                <w:sz w:val="18"/>
                <w:szCs w:val="18"/>
              </w:rPr>
              <w:t>(podpis)</w:t>
            </w:r>
          </w:p>
        </w:tc>
      </w:tr>
    </w:tbl>
    <w:p w14:paraId="11455FDE" w14:textId="52535A32" w:rsidR="003F33CA" w:rsidRDefault="003F33CA" w:rsidP="003A4DC4">
      <w:pPr>
        <w:tabs>
          <w:tab w:val="left" w:pos="2433"/>
        </w:tabs>
      </w:pPr>
    </w:p>
    <w:p w14:paraId="730E96A0" w14:textId="2D7B70B6" w:rsidR="003A4DC4" w:rsidRPr="003A4DC4" w:rsidRDefault="003A4DC4" w:rsidP="003A4DC4">
      <w:pPr>
        <w:tabs>
          <w:tab w:val="left" w:pos="2433"/>
        </w:tabs>
        <w:sectPr w:rsidR="003A4DC4" w:rsidRPr="003A4DC4" w:rsidSect="006E7A2B">
          <w:headerReference w:type="even" r:id="rId28"/>
          <w:headerReference w:type="default" r:id="rId29"/>
          <w:footerReference w:type="default" r:id="rId30"/>
          <w:headerReference w:type="first" r:id="rId31"/>
          <w:pgSz w:w="11906" w:h="16838"/>
          <w:pgMar w:top="1418" w:right="1418" w:bottom="1418" w:left="1418" w:header="567" w:footer="596" w:gutter="0"/>
          <w:cols w:space="708"/>
          <w:docGrid w:linePitch="360"/>
        </w:sectPr>
      </w:pPr>
      <w:r>
        <w:tab/>
      </w:r>
    </w:p>
    <w:p w14:paraId="11B577A8" w14:textId="77777777" w:rsidR="00E90515" w:rsidRPr="00590863" w:rsidRDefault="00523008"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79BC2180" w14:textId="77777777" w:rsidR="00E90515" w:rsidRPr="00252358" w:rsidRDefault="00E90515" w:rsidP="00252358"/>
    <w:p w14:paraId="415E118D" w14:textId="77777777" w:rsidR="00E90515" w:rsidRDefault="0052300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0D43759" w14:textId="77777777" w:rsidR="00E90515" w:rsidRDefault="00E90515" w:rsidP="00EB2A75">
      <w:pPr>
        <w:spacing w:after="120"/>
        <w:rPr>
          <w:rFonts w:ascii="Arial" w:hAnsi="Arial" w:cs="Arial"/>
        </w:rPr>
      </w:pPr>
    </w:p>
    <w:p w14:paraId="785C2519" w14:textId="77777777" w:rsidR="003F33CA" w:rsidRDefault="00523008">
      <w:pPr>
        <w:spacing w:before="225" w:after="225" w:line="240" w:lineRule="auto"/>
        <w:jc w:val="center"/>
      </w:pPr>
      <w:r>
        <w:rPr>
          <w:rFonts w:ascii="Arial" w:hAnsi="Arial" w:cs="Arial"/>
          <w:b/>
          <w:bCs/>
          <w:color w:val="000000"/>
          <w:sz w:val="24"/>
          <w:szCs w:val="24"/>
        </w:rPr>
        <w:t>MENIČNA IZJAVA</w:t>
      </w:r>
    </w:p>
    <w:p w14:paraId="02083323" w14:textId="77777777" w:rsidR="003F33CA" w:rsidRDefault="00523008">
      <w:pPr>
        <w:spacing w:before="225" w:after="225" w:line="240" w:lineRule="auto"/>
        <w:jc w:val="center"/>
      </w:pPr>
      <w:r>
        <w:rPr>
          <w:rFonts w:ascii="Arial" w:hAnsi="Arial" w:cs="Arial"/>
          <w:color w:val="000000"/>
          <w:sz w:val="21"/>
          <w:szCs w:val="21"/>
        </w:rPr>
        <w:t>s pooblastilom za izpolnitev in unovčenje menice</w:t>
      </w:r>
    </w:p>
    <w:p w14:paraId="0F9E6D5B" w14:textId="77777777" w:rsidR="003F33CA" w:rsidRDefault="00523008">
      <w:pPr>
        <w:spacing w:before="225" w:after="225" w:line="240" w:lineRule="auto"/>
        <w:jc w:val="both"/>
      </w:pPr>
      <w:r>
        <w:rPr>
          <w:rFonts w:ascii="Arial" w:hAnsi="Arial" w:cs="Arial"/>
          <w:color w:val="000000"/>
          <w:sz w:val="18"/>
          <w:szCs w:val="18"/>
        </w:rPr>
        <w:t> </w:t>
      </w:r>
    </w:p>
    <w:p w14:paraId="4BD5F2E8" w14:textId="77777777" w:rsidR="003F33CA" w:rsidRDefault="00523008">
      <w:pPr>
        <w:spacing w:before="225" w:after="225" w:line="240" w:lineRule="auto"/>
        <w:jc w:val="both"/>
      </w:pPr>
      <w:r>
        <w:rPr>
          <w:rFonts w:ascii="Arial" w:hAnsi="Arial" w:cs="Arial"/>
          <w:color w:val="000000"/>
          <w:sz w:val="18"/>
          <w:szCs w:val="18"/>
        </w:rPr>
        <w:t xml:space="preserve">Naročniku OBČINA GORENJA VAS-POLJANE, Poljanska cesta 87, 4224 Gorenja vas,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953705F" w14:textId="1AE9DE8A" w:rsidR="000F39F3" w:rsidRDefault="000F39F3" w:rsidP="000F39F3">
      <w:pPr>
        <w:spacing w:before="225" w:after="225" w:line="240" w:lineRule="auto"/>
        <w:jc w:val="center"/>
        <w:rPr>
          <w:rFonts w:ascii="Arial" w:hAnsi="Arial" w:cs="Arial"/>
          <w:b/>
          <w:bCs/>
          <w:color w:val="000000"/>
          <w:sz w:val="18"/>
          <w:szCs w:val="18"/>
        </w:rPr>
      </w:pPr>
      <w:r w:rsidRPr="000F39F3">
        <w:rPr>
          <w:rFonts w:ascii="Arial" w:hAnsi="Arial" w:cs="Arial"/>
          <w:b/>
          <w:bCs/>
          <w:color w:val="000000"/>
          <w:sz w:val="18"/>
          <w:szCs w:val="18"/>
        </w:rPr>
        <w:t>Izvajanje prevozov osnovnošolskih otrok v občini Gorenja vas – Poljane – ponovitev postopka za sklop</w:t>
      </w:r>
      <w:r w:rsidR="00E90515">
        <w:rPr>
          <w:rFonts w:ascii="Arial" w:hAnsi="Arial" w:cs="Arial"/>
          <w:b/>
          <w:bCs/>
          <w:color w:val="000000"/>
          <w:sz w:val="18"/>
          <w:szCs w:val="18"/>
        </w:rPr>
        <w:t xml:space="preserve">a </w:t>
      </w:r>
      <w:r w:rsidR="00186616">
        <w:rPr>
          <w:rFonts w:ascii="Arial" w:hAnsi="Arial" w:cs="Arial"/>
          <w:b/>
          <w:bCs/>
          <w:color w:val="000000"/>
          <w:sz w:val="18"/>
          <w:szCs w:val="18"/>
        </w:rPr>
        <w:t>3</w:t>
      </w:r>
      <w:r w:rsidR="00E90515">
        <w:rPr>
          <w:rFonts w:ascii="Arial" w:hAnsi="Arial" w:cs="Arial"/>
          <w:b/>
          <w:bCs/>
          <w:color w:val="000000"/>
          <w:sz w:val="18"/>
          <w:szCs w:val="18"/>
        </w:rPr>
        <w:t xml:space="preserve"> </w:t>
      </w:r>
      <w:r w:rsidRPr="000F39F3">
        <w:rPr>
          <w:rFonts w:ascii="Arial" w:hAnsi="Arial" w:cs="Arial"/>
          <w:b/>
          <w:bCs/>
          <w:color w:val="000000"/>
          <w:sz w:val="18"/>
          <w:szCs w:val="18"/>
        </w:rPr>
        <w:t>in 1</w:t>
      </w:r>
      <w:r w:rsidR="00186616">
        <w:rPr>
          <w:rFonts w:ascii="Arial" w:hAnsi="Arial" w:cs="Arial"/>
          <w:b/>
          <w:bCs/>
          <w:color w:val="000000"/>
          <w:sz w:val="18"/>
          <w:szCs w:val="18"/>
        </w:rPr>
        <w:t>5</w:t>
      </w:r>
    </w:p>
    <w:p w14:paraId="255F9CC2" w14:textId="77777777" w:rsidR="000F39F3" w:rsidRDefault="000F39F3" w:rsidP="000F39F3">
      <w:pPr>
        <w:spacing w:before="225" w:after="225" w:line="240" w:lineRule="auto"/>
        <w:jc w:val="center"/>
        <w:rPr>
          <w:rFonts w:ascii="Arial" w:hAnsi="Arial" w:cs="Arial"/>
          <w:b/>
          <w:bCs/>
          <w:color w:val="000000"/>
          <w:sz w:val="18"/>
          <w:szCs w:val="18"/>
        </w:rPr>
      </w:pPr>
    </w:p>
    <w:p w14:paraId="214406D6" w14:textId="00A27AC1" w:rsidR="003F33CA" w:rsidRDefault="0052300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9C70666" w14:textId="62B81730" w:rsidR="003F33CA" w:rsidRDefault="00523008">
      <w:pPr>
        <w:spacing w:before="225" w:after="225" w:line="240" w:lineRule="auto"/>
        <w:jc w:val="both"/>
      </w:pPr>
      <w:r>
        <w:rPr>
          <w:rFonts w:ascii="Arial" w:hAnsi="Arial" w:cs="Arial"/>
          <w:color w:val="000000"/>
          <w:sz w:val="18"/>
          <w:szCs w:val="18"/>
        </w:rPr>
        <w:t xml:space="preserve">Naročnika OBČINA GORENJA VAS-POLJANE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734D5BE8" w14:textId="77777777" w:rsidR="003F33CA" w:rsidRDefault="00523008">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9CBBFD9" w14:textId="77777777" w:rsidR="003F33CA" w:rsidRDefault="00523008">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88BEFAE" w14:textId="77777777" w:rsidR="003F33CA" w:rsidRDefault="0052300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B76A5D3" w14:textId="77777777" w:rsidR="003F33CA" w:rsidRDefault="0052300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1C471A9" w14:textId="77777777" w:rsidR="003F33CA" w:rsidRDefault="00523008">
      <w:pPr>
        <w:spacing w:before="225" w:after="225" w:line="240" w:lineRule="auto"/>
        <w:jc w:val="both"/>
      </w:pPr>
      <w:r>
        <w:rPr>
          <w:rFonts w:ascii="Arial" w:hAnsi="Arial" w:cs="Arial"/>
          <w:color w:val="000000"/>
          <w:sz w:val="18"/>
          <w:szCs w:val="18"/>
        </w:rPr>
        <w:t> </w:t>
      </w:r>
    </w:p>
    <w:p w14:paraId="08492A5A" w14:textId="77777777" w:rsidR="003F33CA" w:rsidRDefault="00523008">
      <w:pPr>
        <w:spacing w:before="225" w:after="225" w:line="240" w:lineRule="auto"/>
        <w:jc w:val="both"/>
      </w:pPr>
      <w:r>
        <w:rPr>
          <w:rFonts w:ascii="Arial" w:hAnsi="Arial" w:cs="Arial"/>
          <w:color w:val="000000"/>
          <w:sz w:val="18"/>
          <w:szCs w:val="18"/>
        </w:rPr>
        <w:t>Priloga: </w:t>
      </w:r>
    </w:p>
    <w:p w14:paraId="79EA7CE2" w14:textId="77777777" w:rsidR="003F33CA" w:rsidRDefault="00523008">
      <w:pPr>
        <w:spacing w:before="225" w:after="225" w:line="240" w:lineRule="auto"/>
        <w:jc w:val="both"/>
      </w:pPr>
      <w:r>
        <w:rPr>
          <w:rFonts w:ascii="Arial" w:hAnsi="Arial" w:cs="Arial"/>
          <w:color w:val="000000"/>
          <w:sz w:val="18"/>
          <w:szCs w:val="18"/>
        </w:rPr>
        <w:t>- bianco menica, podpisana in žigosana</w:t>
      </w:r>
    </w:p>
    <w:p w14:paraId="33C5E12A" w14:textId="77777777" w:rsidR="003F33CA" w:rsidRDefault="005230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F33CA" w14:paraId="1A49F048" w14:textId="77777777">
        <w:tc>
          <w:tcPr>
            <w:tcW w:w="2500" w:type="pct"/>
            <w:tcMar>
              <w:top w:w="75" w:type="dxa"/>
              <w:bottom w:w="75" w:type="dxa"/>
            </w:tcMar>
            <w:vAlign w:val="center"/>
          </w:tcPr>
          <w:p w14:paraId="495BD3DC" w14:textId="77777777" w:rsidR="003F33CA" w:rsidRDefault="00523008">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2DB8353" w14:textId="77777777" w:rsidR="003F33CA" w:rsidRDefault="00523008">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3F33CA" w14:paraId="0716CF58" w14:textId="77777777">
        <w:tc>
          <w:tcPr>
            <w:tcW w:w="2500" w:type="pct"/>
            <w:tcMar>
              <w:top w:w="75" w:type="dxa"/>
              <w:bottom w:w="75" w:type="dxa"/>
            </w:tcMar>
            <w:vAlign w:val="center"/>
          </w:tcPr>
          <w:p w14:paraId="2193A791" w14:textId="77777777" w:rsidR="003F33CA" w:rsidRDefault="00523008">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8901C00" w14:textId="77777777" w:rsidR="003F33CA" w:rsidRDefault="003F33CA"/>
          <w:p w14:paraId="0B8EF9EE" w14:textId="77777777" w:rsidR="003F33CA" w:rsidRDefault="00523008">
            <w:pPr>
              <w:jc w:val="center"/>
            </w:pPr>
            <w:r>
              <w:rPr>
                <w:rFonts w:ascii="Arial" w:hAnsi="Arial" w:cs="Arial"/>
                <w:color w:val="A9A9A9"/>
                <w:position w:val="-2"/>
                <w:sz w:val="18"/>
                <w:szCs w:val="18"/>
              </w:rPr>
              <w:t>(žig in podpis)</w:t>
            </w:r>
          </w:p>
        </w:tc>
      </w:tr>
    </w:tbl>
    <w:p w14:paraId="111D1912" w14:textId="77777777" w:rsidR="003F33CA" w:rsidRDefault="00523008">
      <w:pPr>
        <w:spacing w:before="225" w:after="225" w:line="240" w:lineRule="auto"/>
        <w:jc w:val="both"/>
      </w:pPr>
      <w:r>
        <w:rPr>
          <w:rFonts w:ascii="Arial" w:hAnsi="Arial" w:cs="Arial"/>
          <w:color w:val="000000"/>
          <w:sz w:val="18"/>
          <w:szCs w:val="18"/>
        </w:rPr>
        <w:t> </w:t>
      </w:r>
    </w:p>
    <w:p w14:paraId="24578090" w14:textId="77777777" w:rsidR="003F33CA" w:rsidRDefault="00523008">
      <w:pPr>
        <w:spacing w:before="225" w:after="225" w:line="240" w:lineRule="auto"/>
        <w:jc w:val="both"/>
      </w:pPr>
      <w:r>
        <w:rPr>
          <w:rFonts w:ascii="Arial" w:hAnsi="Arial" w:cs="Arial"/>
          <w:color w:val="000000"/>
          <w:sz w:val="18"/>
          <w:szCs w:val="18"/>
        </w:rPr>
        <w:t> </w:t>
      </w:r>
    </w:p>
    <w:p w14:paraId="4BEBD08E" w14:textId="77777777" w:rsidR="003F33CA" w:rsidRDefault="003F33CA">
      <w:pPr>
        <w:sectPr w:rsidR="003F33CA" w:rsidSect="006E7A2B">
          <w:headerReference w:type="even" r:id="rId32"/>
          <w:headerReference w:type="default" r:id="rId33"/>
          <w:footerReference w:type="default" r:id="rId34"/>
          <w:headerReference w:type="first" r:id="rId35"/>
          <w:pgSz w:w="11906" w:h="16838"/>
          <w:pgMar w:top="1418" w:right="1418" w:bottom="1418" w:left="1418" w:header="567" w:footer="596" w:gutter="0"/>
          <w:cols w:space="708"/>
          <w:docGrid w:linePitch="360"/>
        </w:sectPr>
      </w:pPr>
    </w:p>
    <w:p w14:paraId="30ACB2ED" w14:textId="77777777" w:rsidR="00E90515" w:rsidRPr="00590863" w:rsidRDefault="00523008"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2B3C9A45" w14:textId="77777777" w:rsidR="00E90515" w:rsidRDefault="0052300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967B6EF" w14:textId="77777777" w:rsidR="003F33CA" w:rsidRDefault="00523008">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AE1E6F0" w14:textId="77777777" w:rsidR="003F33CA" w:rsidRDefault="00523008">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F33CA" w14:paraId="6E1DBAA8" w14:textId="77777777">
        <w:tc>
          <w:tcPr>
            <w:tcW w:w="0" w:type="auto"/>
            <w:tcMar>
              <w:top w:w="0" w:type="auto"/>
              <w:bottom w:w="0" w:type="auto"/>
            </w:tcMar>
          </w:tcPr>
          <w:p w14:paraId="67653F41" w14:textId="77777777" w:rsidR="003F33CA" w:rsidRDefault="00523008">
            <w:pPr>
              <w:numPr>
                <w:ilvl w:val="0"/>
                <w:numId w:val="24"/>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238980D" w14:textId="77777777" w:rsidR="003F33CA" w:rsidRDefault="00523008">
            <w:pPr>
              <w:numPr>
                <w:ilvl w:val="0"/>
                <w:numId w:val="24"/>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02DF2BB" w14:textId="2D6D246F" w:rsidR="003F33CA" w:rsidRDefault="00523008">
            <w:pPr>
              <w:numPr>
                <w:ilvl w:val="0"/>
                <w:numId w:val="24"/>
              </w:numPr>
              <w:jc w:val="both"/>
              <w:rPr>
                <w:rFonts w:ascii="Arial" w:hAnsi="Arial" w:cs="Arial"/>
                <w:color w:val="000000"/>
                <w:sz w:val="18"/>
                <w:szCs w:val="18"/>
              </w:rPr>
            </w:pPr>
            <w:r>
              <w:rPr>
                <w:rFonts w:ascii="Arial" w:hAnsi="Arial" w:cs="Arial"/>
                <w:color w:val="000000"/>
                <w:sz w:val="18"/>
                <w:szCs w:val="18"/>
              </w:rPr>
              <w:t xml:space="preserve">na dan, ko poteče rok za oddajo ponudb ali prijav, nismo izločeni iz postopkov oddaje javnih naročil zaradi uvrstitve v evidenco gospodarskih subjektov z </w:t>
            </w:r>
            <w:r w:rsidR="0034655C">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3DC5B8C4" w14:textId="77777777" w:rsidR="003F33CA" w:rsidRDefault="00523008">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54DFFF5" w14:textId="77777777" w:rsidR="003F33CA" w:rsidRDefault="00523008">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C614227" w14:textId="77777777" w:rsidR="003F33CA" w:rsidRDefault="00523008">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A33BE71" w14:textId="77777777" w:rsidR="003F33CA" w:rsidRDefault="00523008">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58EB56C" w14:textId="77777777" w:rsidR="003F33CA" w:rsidRDefault="00523008">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ED2A369" w14:textId="77777777" w:rsidR="003F33CA" w:rsidRDefault="00523008" w:rsidP="0034655C">
      <w:pPr>
        <w:spacing w:before="120" w:after="120" w:line="240" w:lineRule="auto"/>
        <w:jc w:val="center"/>
      </w:pPr>
      <w:r>
        <w:rPr>
          <w:rFonts w:ascii="Arial" w:hAnsi="Arial" w:cs="Arial"/>
          <w:b/>
          <w:bCs/>
          <w:color w:val="000000"/>
          <w:sz w:val="21"/>
          <w:szCs w:val="21"/>
        </w:rPr>
        <w:t>in</w:t>
      </w:r>
    </w:p>
    <w:p w14:paraId="01D3CF4F" w14:textId="77777777" w:rsidR="003F33CA" w:rsidRDefault="00523008">
      <w:pPr>
        <w:spacing w:before="225" w:after="225" w:line="240" w:lineRule="auto"/>
        <w:jc w:val="center"/>
      </w:pPr>
      <w:r>
        <w:rPr>
          <w:rFonts w:ascii="Arial" w:hAnsi="Arial" w:cs="Arial"/>
          <w:b/>
          <w:bCs/>
          <w:color w:val="000000"/>
          <w:sz w:val="21"/>
          <w:szCs w:val="21"/>
        </w:rPr>
        <w:t>POOBLASTILO</w:t>
      </w:r>
    </w:p>
    <w:p w14:paraId="35C4CD36" w14:textId="0572BEC2" w:rsidR="003F33CA" w:rsidRDefault="00523008" w:rsidP="0034655C">
      <w:pPr>
        <w:spacing w:after="225" w:line="240" w:lineRule="auto"/>
        <w:jc w:val="both"/>
      </w:pPr>
      <w:r>
        <w:rPr>
          <w:rFonts w:ascii="Arial" w:hAnsi="Arial" w:cs="Arial"/>
          <w:color w:val="000000"/>
          <w:sz w:val="18"/>
          <w:szCs w:val="18"/>
        </w:rPr>
        <w:t>Pooblaščamo naročnika OBČINA GORENJA VAS-POLJANE,</w:t>
      </w:r>
      <w:r w:rsidR="00BE1651">
        <w:rPr>
          <w:rFonts w:ascii="Arial" w:hAnsi="Arial" w:cs="Arial"/>
          <w:color w:val="000000"/>
          <w:sz w:val="18"/>
          <w:szCs w:val="18"/>
        </w:rPr>
        <w:t xml:space="preserve"> </w:t>
      </w:r>
      <w:r>
        <w:rPr>
          <w:rFonts w:ascii="Arial" w:hAnsi="Arial" w:cs="Arial"/>
          <w:color w:val="000000"/>
          <w:sz w:val="18"/>
          <w:szCs w:val="18"/>
        </w:rPr>
        <w:t>Poljanska cesta 87, 4224 Gorenja vas,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3F33CA" w14:paraId="6424992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15D58" w14:textId="77777777" w:rsidR="003F33CA" w:rsidRDefault="0052300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66E9D1" w14:textId="77777777" w:rsidR="003F33CA" w:rsidRDefault="00523008">
            <w:r>
              <w:rPr>
                <w:rFonts w:ascii="Arial" w:hAnsi="Arial" w:cs="Arial"/>
                <w:color w:val="000000"/>
                <w:position w:val="-2"/>
                <w:sz w:val="18"/>
                <w:szCs w:val="18"/>
              </w:rPr>
              <w:t> </w:t>
            </w:r>
          </w:p>
        </w:tc>
      </w:tr>
      <w:tr w:rsidR="003F33CA" w14:paraId="4211C53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14E0D5" w14:textId="77777777" w:rsidR="003F33CA" w:rsidRDefault="0052300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24B5C" w14:textId="77777777" w:rsidR="003F33CA" w:rsidRDefault="00523008">
            <w:r>
              <w:rPr>
                <w:rFonts w:ascii="Arial" w:hAnsi="Arial" w:cs="Arial"/>
                <w:color w:val="000000"/>
                <w:position w:val="-2"/>
                <w:sz w:val="18"/>
                <w:szCs w:val="18"/>
              </w:rPr>
              <w:t> </w:t>
            </w:r>
          </w:p>
        </w:tc>
      </w:tr>
      <w:tr w:rsidR="003F33CA" w14:paraId="3ADA703C"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6A831" w14:textId="77777777" w:rsidR="003F33CA" w:rsidRDefault="0052300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F2CE6" w14:textId="77777777" w:rsidR="003F33CA" w:rsidRDefault="00523008">
            <w:r>
              <w:rPr>
                <w:rFonts w:ascii="Arial" w:hAnsi="Arial" w:cs="Arial"/>
                <w:color w:val="000000"/>
                <w:position w:val="-2"/>
                <w:sz w:val="18"/>
                <w:szCs w:val="18"/>
              </w:rPr>
              <w:t> </w:t>
            </w:r>
          </w:p>
        </w:tc>
      </w:tr>
      <w:tr w:rsidR="003F33CA" w14:paraId="0CC454D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109139" w14:textId="77777777" w:rsidR="003F33CA" w:rsidRDefault="0052300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03955" w14:textId="77777777" w:rsidR="003F33CA" w:rsidRDefault="00523008">
            <w:r>
              <w:rPr>
                <w:rFonts w:ascii="Arial" w:hAnsi="Arial" w:cs="Arial"/>
                <w:color w:val="000000"/>
                <w:position w:val="-2"/>
                <w:sz w:val="18"/>
                <w:szCs w:val="18"/>
              </w:rPr>
              <w:t> </w:t>
            </w:r>
          </w:p>
        </w:tc>
      </w:tr>
      <w:tr w:rsidR="003F33CA" w14:paraId="0C30AEE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853BC" w14:textId="77777777" w:rsidR="003F33CA" w:rsidRDefault="0052300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14F00" w14:textId="77777777" w:rsidR="003F33CA" w:rsidRDefault="00523008">
            <w:r>
              <w:rPr>
                <w:rFonts w:ascii="Arial" w:hAnsi="Arial" w:cs="Arial"/>
                <w:color w:val="000000"/>
                <w:position w:val="-2"/>
                <w:sz w:val="18"/>
                <w:szCs w:val="18"/>
              </w:rPr>
              <w:t> </w:t>
            </w:r>
          </w:p>
        </w:tc>
      </w:tr>
    </w:tbl>
    <w:p w14:paraId="42B3CB16" w14:textId="77777777" w:rsidR="003F33CA" w:rsidRDefault="00523008" w:rsidP="0034655C">
      <w:pPr>
        <w:spacing w:after="0"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33CA" w14:paraId="19793487" w14:textId="77777777">
        <w:tc>
          <w:tcPr>
            <w:tcW w:w="4080" w:type="dxa"/>
            <w:tcMar>
              <w:top w:w="75" w:type="dxa"/>
              <w:bottom w:w="75" w:type="dxa"/>
            </w:tcMar>
            <w:vAlign w:val="center"/>
          </w:tcPr>
          <w:p w14:paraId="0682D0AE" w14:textId="77777777" w:rsidR="003F33CA" w:rsidRDefault="00523008">
            <w:r>
              <w:rPr>
                <w:rFonts w:ascii="Arial" w:hAnsi="Arial" w:cs="Arial"/>
                <w:color w:val="000000"/>
                <w:position w:val="-2"/>
                <w:sz w:val="18"/>
                <w:szCs w:val="18"/>
              </w:rPr>
              <w:t>Kraj in datum:</w:t>
            </w:r>
          </w:p>
        </w:tc>
        <w:tc>
          <w:tcPr>
            <w:tcW w:w="0" w:type="auto"/>
            <w:tcMar>
              <w:top w:w="75" w:type="dxa"/>
              <w:bottom w:w="75" w:type="dxa"/>
            </w:tcMar>
            <w:vAlign w:val="center"/>
          </w:tcPr>
          <w:p w14:paraId="638C53D6" w14:textId="77777777" w:rsidR="003F33CA" w:rsidRDefault="00523008">
            <w:r>
              <w:rPr>
                <w:rFonts w:ascii="Arial" w:hAnsi="Arial" w:cs="Arial"/>
                <w:color w:val="000000"/>
                <w:position w:val="-2"/>
                <w:sz w:val="18"/>
                <w:szCs w:val="18"/>
              </w:rPr>
              <w:t>Ime in priimek: _____________________</w:t>
            </w:r>
          </w:p>
        </w:tc>
      </w:tr>
      <w:tr w:rsidR="003F33CA" w14:paraId="7263877F" w14:textId="77777777">
        <w:tc>
          <w:tcPr>
            <w:tcW w:w="4080" w:type="dxa"/>
            <w:tcMar>
              <w:top w:w="75" w:type="dxa"/>
              <w:bottom w:w="75" w:type="dxa"/>
            </w:tcMar>
            <w:vAlign w:val="center"/>
          </w:tcPr>
          <w:p w14:paraId="59E0D537" w14:textId="77777777" w:rsidR="003F33CA" w:rsidRDefault="00523008">
            <w:r>
              <w:rPr>
                <w:rFonts w:ascii="Arial" w:hAnsi="Arial" w:cs="Arial"/>
                <w:color w:val="000000"/>
                <w:position w:val="-2"/>
                <w:sz w:val="18"/>
                <w:szCs w:val="18"/>
              </w:rPr>
              <w:t> </w:t>
            </w:r>
          </w:p>
        </w:tc>
        <w:tc>
          <w:tcPr>
            <w:tcW w:w="0" w:type="auto"/>
            <w:tcMar>
              <w:top w:w="75" w:type="dxa"/>
              <w:bottom w:w="75" w:type="dxa"/>
            </w:tcMar>
            <w:vAlign w:val="center"/>
          </w:tcPr>
          <w:p w14:paraId="21608556" w14:textId="77777777" w:rsidR="003F33CA" w:rsidRDefault="003F33CA"/>
          <w:p w14:paraId="0EE7EC5E" w14:textId="77777777" w:rsidR="003F33CA" w:rsidRDefault="00523008">
            <w:pPr>
              <w:jc w:val="center"/>
            </w:pPr>
            <w:r>
              <w:rPr>
                <w:rFonts w:ascii="Arial" w:hAnsi="Arial" w:cs="Arial"/>
                <w:color w:val="A9A9A9"/>
                <w:position w:val="-2"/>
                <w:sz w:val="18"/>
                <w:szCs w:val="18"/>
              </w:rPr>
              <w:t>(žig in podpis)</w:t>
            </w:r>
          </w:p>
        </w:tc>
      </w:tr>
    </w:tbl>
    <w:p w14:paraId="47DA8CBD" w14:textId="77777777" w:rsidR="003F33CA" w:rsidRDefault="003F33CA">
      <w:pPr>
        <w:sectPr w:rsidR="003F33CA" w:rsidSect="006E7A2B">
          <w:headerReference w:type="even" r:id="rId36"/>
          <w:headerReference w:type="default" r:id="rId37"/>
          <w:footerReference w:type="default" r:id="rId38"/>
          <w:headerReference w:type="first" r:id="rId39"/>
          <w:pgSz w:w="11906" w:h="16838"/>
          <w:pgMar w:top="1418" w:right="1418" w:bottom="1418" w:left="1418" w:header="567" w:footer="596" w:gutter="0"/>
          <w:cols w:space="708"/>
          <w:docGrid w:linePitch="360"/>
        </w:sectPr>
      </w:pPr>
    </w:p>
    <w:p w14:paraId="26561850" w14:textId="77777777" w:rsidR="00E90515" w:rsidRPr="00590863" w:rsidRDefault="00523008"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4FEF6CE2" w14:textId="77777777" w:rsidR="00E90515" w:rsidRPr="00252358" w:rsidRDefault="00E90515" w:rsidP="00252358"/>
    <w:p w14:paraId="2F31004E" w14:textId="77777777" w:rsidR="00E90515" w:rsidRDefault="0052300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5E580E3" w14:textId="77777777" w:rsidR="00E90515" w:rsidRDefault="00E90515" w:rsidP="00EB2A75">
      <w:pPr>
        <w:spacing w:after="120"/>
        <w:rPr>
          <w:rFonts w:ascii="Arial" w:hAnsi="Arial" w:cs="Arial"/>
        </w:rPr>
      </w:pPr>
    </w:p>
    <w:p w14:paraId="508E420E" w14:textId="50B995EC" w:rsidR="003F33CA" w:rsidRDefault="00523008">
      <w:pPr>
        <w:spacing w:before="225" w:after="225" w:line="240" w:lineRule="auto"/>
        <w:jc w:val="both"/>
      </w:pPr>
      <w:r>
        <w:rPr>
          <w:rFonts w:ascii="Arial" w:hAnsi="Arial" w:cs="Arial"/>
          <w:color w:val="000000"/>
          <w:sz w:val="18"/>
          <w:szCs w:val="18"/>
        </w:rPr>
        <w:t>V zvezi z javnim naročilom »</w:t>
      </w:r>
      <w:r w:rsidR="000F39F3" w:rsidRPr="000F39F3">
        <w:rPr>
          <w:rFonts w:ascii="Arial" w:hAnsi="Arial" w:cs="Arial"/>
          <w:color w:val="000000"/>
          <w:sz w:val="18"/>
          <w:szCs w:val="18"/>
        </w:rPr>
        <w:t>Izvajanje prevozov osnovnošolskih otrok v občini Gorenja vas – Poljane – ponovitev postopka za sklop</w:t>
      </w:r>
      <w:r w:rsidR="00E90515">
        <w:rPr>
          <w:rFonts w:ascii="Arial" w:hAnsi="Arial" w:cs="Arial"/>
          <w:color w:val="000000"/>
          <w:sz w:val="18"/>
          <w:szCs w:val="18"/>
        </w:rPr>
        <w:t>a</w:t>
      </w:r>
      <w:r w:rsidR="00C97DA7">
        <w:rPr>
          <w:rFonts w:ascii="Arial" w:hAnsi="Arial" w:cs="Arial"/>
          <w:color w:val="000000"/>
          <w:sz w:val="18"/>
          <w:szCs w:val="18"/>
        </w:rPr>
        <w:t xml:space="preserve"> </w:t>
      </w:r>
      <w:r w:rsidR="00186616">
        <w:rPr>
          <w:rFonts w:ascii="Arial" w:hAnsi="Arial" w:cs="Arial"/>
          <w:color w:val="000000"/>
          <w:sz w:val="18"/>
          <w:szCs w:val="18"/>
        </w:rPr>
        <w:t>3</w:t>
      </w:r>
      <w:r w:rsidR="00E90515">
        <w:rPr>
          <w:rFonts w:ascii="Arial" w:hAnsi="Arial" w:cs="Arial"/>
          <w:color w:val="000000"/>
          <w:sz w:val="18"/>
          <w:szCs w:val="18"/>
        </w:rPr>
        <w:t xml:space="preserve"> </w:t>
      </w:r>
      <w:r w:rsidR="000F39F3" w:rsidRPr="000F39F3">
        <w:rPr>
          <w:rFonts w:ascii="Arial" w:hAnsi="Arial" w:cs="Arial"/>
          <w:color w:val="000000"/>
          <w:sz w:val="18"/>
          <w:szCs w:val="18"/>
        </w:rPr>
        <w:t>in 1</w:t>
      </w:r>
      <w:r w:rsidR="00186616">
        <w:rPr>
          <w:rFonts w:ascii="Arial" w:hAnsi="Arial" w:cs="Arial"/>
          <w:color w:val="000000"/>
          <w:sz w:val="18"/>
          <w:szCs w:val="18"/>
        </w:rPr>
        <w:t>5</w:t>
      </w:r>
      <w:r>
        <w:rPr>
          <w:rFonts w:ascii="Arial" w:hAnsi="Arial" w:cs="Arial"/>
          <w:color w:val="000000"/>
          <w:sz w:val="18"/>
          <w:szCs w:val="18"/>
        </w:rPr>
        <w:t>«,</w:t>
      </w:r>
    </w:p>
    <w:p w14:paraId="7C88F8C3" w14:textId="77777777" w:rsidR="003F33CA" w:rsidRDefault="00523008">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2DBC3D56" w14:textId="77777777" w:rsidR="003F33CA" w:rsidRDefault="00523008">
      <w:pPr>
        <w:spacing w:before="225" w:after="225" w:line="240" w:lineRule="auto"/>
        <w:jc w:val="both"/>
      </w:pPr>
      <w:r>
        <w:rPr>
          <w:rFonts w:ascii="Arial" w:hAnsi="Arial" w:cs="Arial"/>
          <w:color w:val="000000"/>
          <w:sz w:val="18"/>
          <w:szCs w:val="18"/>
        </w:rPr>
        <w:t>Izjavljamo (ustrezno označi):</w:t>
      </w:r>
    </w:p>
    <w:p w14:paraId="2989E6AF" w14:textId="77777777" w:rsidR="003F33CA" w:rsidRDefault="00523008">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A638445" w14:textId="77777777" w:rsidR="003F33CA" w:rsidRDefault="00523008">
      <w:pPr>
        <w:spacing w:before="225" w:after="225" w:line="240" w:lineRule="auto"/>
        <w:jc w:val="both"/>
      </w:pPr>
      <w:r>
        <w:rPr>
          <w:rFonts w:ascii="Arial" w:hAnsi="Arial" w:cs="Arial"/>
          <w:color w:val="000000"/>
          <w:sz w:val="18"/>
          <w:szCs w:val="18"/>
        </w:rPr>
        <w:t>[   ] NE zahtevamo izvedbe neposrednih plačil.</w:t>
      </w:r>
    </w:p>
    <w:p w14:paraId="46D6037D" w14:textId="77777777" w:rsidR="003F33CA" w:rsidRDefault="00523008">
      <w:pPr>
        <w:spacing w:before="225" w:after="225" w:line="240" w:lineRule="auto"/>
        <w:jc w:val="both"/>
      </w:pPr>
      <w:r>
        <w:rPr>
          <w:rFonts w:ascii="Arial" w:hAnsi="Arial" w:cs="Arial"/>
          <w:color w:val="000000"/>
          <w:sz w:val="18"/>
          <w:szCs w:val="18"/>
        </w:rPr>
        <w:t> </w:t>
      </w:r>
    </w:p>
    <w:p w14:paraId="1B50A3A3" w14:textId="77777777" w:rsidR="003F33CA" w:rsidRDefault="00523008">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33CA" w14:paraId="62CA91AE" w14:textId="77777777">
        <w:tc>
          <w:tcPr>
            <w:tcW w:w="4080" w:type="dxa"/>
            <w:tcMar>
              <w:top w:w="75" w:type="dxa"/>
              <w:bottom w:w="75" w:type="dxa"/>
            </w:tcMar>
            <w:vAlign w:val="center"/>
          </w:tcPr>
          <w:p w14:paraId="7FA253CA" w14:textId="77777777" w:rsidR="003F33CA" w:rsidRDefault="00523008">
            <w:r>
              <w:rPr>
                <w:rFonts w:ascii="Arial" w:hAnsi="Arial" w:cs="Arial"/>
                <w:color w:val="000000"/>
                <w:position w:val="-2"/>
                <w:sz w:val="18"/>
                <w:szCs w:val="18"/>
              </w:rPr>
              <w:t>Kraj in datum:</w:t>
            </w:r>
          </w:p>
        </w:tc>
        <w:tc>
          <w:tcPr>
            <w:tcW w:w="0" w:type="auto"/>
            <w:tcMar>
              <w:top w:w="75" w:type="dxa"/>
              <w:bottom w:w="75" w:type="dxa"/>
            </w:tcMar>
            <w:vAlign w:val="center"/>
          </w:tcPr>
          <w:p w14:paraId="117579B3" w14:textId="77777777" w:rsidR="003F33CA" w:rsidRDefault="00523008">
            <w:r>
              <w:rPr>
                <w:rFonts w:ascii="Arial" w:hAnsi="Arial" w:cs="Arial"/>
                <w:color w:val="000000"/>
                <w:position w:val="-2"/>
                <w:sz w:val="18"/>
                <w:szCs w:val="18"/>
              </w:rPr>
              <w:t>Ime in priimek: _____________________</w:t>
            </w:r>
          </w:p>
        </w:tc>
      </w:tr>
      <w:tr w:rsidR="003F33CA" w14:paraId="31ED0F3D" w14:textId="77777777">
        <w:tc>
          <w:tcPr>
            <w:tcW w:w="4080" w:type="dxa"/>
            <w:tcMar>
              <w:top w:w="75" w:type="dxa"/>
              <w:bottom w:w="75" w:type="dxa"/>
            </w:tcMar>
            <w:vAlign w:val="center"/>
          </w:tcPr>
          <w:p w14:paraId="1043AF42" w14:textId="77777777" w:rsidR="003F33CA" w:rsidRDefault="00523008">
            <w:r>
              <w:rPr>
                <w:rFonts w:ascii="Arial" w:hAnsi="Arial" w:cs="Arial"/>
                <w:color w:val="000000"/>
                <w:position w:val="-2"/>
                <w:sz w:val="18"/>
                <w:szCs w:val="18"/>
              </w:rPr>
              <w:t> </w:t>
            </w:r>
          </w:p>
        </w:tc>
        <w:tc>
          <w:tcPr>
            <w:tcW w:w="0" w:type="auto"/>
            <w:tcMar>
              <w:top w:w="75" w:type="dxa"/>
              <w:bottom w:w="75" w:type="dxa"/>
            </w:tcMar>
            <w:vAlign w:val="center"/>
          </w:tcPr>
          <w:p w14:paraId="0FA731CC" w14:textId="77777777" w:rsidR="003F33CA" w:rsidRDefault="003F33CA"/>
          <w:p w14:paraId="1C2E2924" w14:textId="77777777" w:rsidR="003F33CA" w:rsidRDefault="00523008">
            <w:pPr>
              <w:jc w:val="center"/>
            </w:pPr>
            <w:r>
              <w:rPr>
                <w:rFonts w:ascii="Arial" w:hAnsi="Arial" w:cs="Arial"/>
                <w:color w:val="A9A9A9"/>
                <w:position w:val="-2"/>
                <w:sz w:val="18"/>
                <w:szCs w:val="18"/>
              </w:rPr>
              <w:t>(žig in podpis)</w:t>
            </w:r>
          </w:p>
        </w:tc>
      </w:tr>
    </w:tbl>
    <w:p w14:paraId="6E6E63BC" w14:textId="77777777" w:rsidR="003F33CA" w:rsidRDefault="00523008">
      <w:pPr>
        <w:spacing w:before="225" w:after="225" w:line="240" w:lineRule="auto"/>
        <w:jc w:val="both"/>
      </w:pPr>
      <w:r>
        <w:rPr>
          <w:rFonts w:ascii="Arial" w:hAnsi="Arial" w:cs="Arial"/>
          <w:color w:val="000000"/>
          <w:sz w:val="18"/>
          <w:szCs w:val="18"/>
        </w:rPr>
        <w:t> </w:t>
      </w:r>
    </w:p>
    <w:p w14:paraId="1BF51591" w14:textId="77777777" w:rsidR="003F33CA" w:rsidRDefault="00523008">
      <w:pPr>
        <w:spacing w:before="225" w:after="225" w:line="240" w:lineRule="auto"/>
        <w:jc w:val="both"/>
      </w:pPr>
      <w:r>
        <w:rPr>
          <w:rFonts w:ascii="Arial" w:hAnsi="Arial" w:cs="Arial"/>
          <w:color w:val="000000"/>
          <w:sz w:val="18"/>
          <w:szCs w:val="18"/>
        </w:rPr>
        <w:t> </w:t>
      </w:r>
    </w:p>
    <w:p w14:paraId="24490F4E" w14:textId="77777777" w:rsidR="003F33CA" w:rsidRDefault="00523008">
      <w:pPr>
        <w:spacing w:before="225" w:after="225" w:line="240" w:lineRule="auto"/>
        <w:jc w:val="both"/>
      </w:pPr>
      <w:r>
        <w:rPr>
          <w:rFonts w:ascii="Arial" w:hAnsi="Arial" w:cs="Arial"/>
          <w:color w:val="000000"/>
          <w:sz w:val="18"/>
          <w:szCs w:val="18"/>
        </w:rPr>
        <w:t> </w:t>
      </w:r>
    </w:p>
    <w:p w14:paraId="21DCDC95" w14:textId="77777777" w:rsidR="003F33CA" w:rsidRDefault="00523008">
      <w:pPr>
        <w:spacing w:before="225" w:after="225" w:line="240" w:lineRule="auto"/>
        <w:jc w:val="both"/>
      </w:pPr>
      <w:r>
        <w:rPr>
          <w:rFonts w:ascii="Arial" w:hAnsi="Arial" w:cs="Arial"/>
          <w:b/>
          <w:bCs/>
          <w:i/>
          <w:iCs/>
          <w:color w:val="000000"/>
          <w:sz w:val="18"/>
          <w:szCs w:val="18"/>
          <w:u w:val="single"/>
        </w:rPr>
        <w:t>Opomba:</w:t>
      </w:r>
    </w:p>
    <w:p w14:paraId="31071147" w14:textId="77777777" w:rsidR="003F33CA" w:rsidRDefault="00523008">
      <w:pPr>
        <w:spacing w:before="225" w:after="225" w:line="240" w:lineRule="auto"/>
        <w:jc w:val="both"/>
      </w:pPr>
      <w:r>
        <w:rPr>
          <w:rFonts w:ascii="Arial" w:hAnsi="Arial" w:cs="Arial"/>
          <w:i/>
          <w:iCs/>
          <w:color w:val="000000"/>
          <w:sz w:val="18"/>
          <w:szCs w:val="18"/>
        </w:rPr>
        <w:t>V primeru večjega števila podizvajalcev se obrazec fotokopira.</w:t>
      </w:r>
    </w:p>
    <w:p w14:paraId="772E9FC4" w14:textId="77777777" w:rsidR="003F33CA" w:rsidRDefault="003F33CA">
      <w:pPr>
        <w:sectPr w:rsidR="003F33CA" w:rsidSect="006E7A2B">
          <w:headerReference w:type="even" r:id="rId40"/>
          <w:headerReference w:type="default" r:id="rId41"/>
          <w:footerReference w:type="default" r:id="rId42"/>
          <w:headerReference w:type="first" r:id="rId43"/>
          <w:pgSz w:w="11906" w:h="16838"/>
          <w:pgMar w:top="1418" w:right="1418" w:bottom="1418" w:left="1418" w:header="567" w:footer="596" w:gutter="0"/>
          <w:cols w:space="708"/>
          <w:docGrid w:linePitch="360"/>
        </w:sectPr>
      </w:pPr>
    </w:p>
    <w:p w14:paraId="52B40D46" w14:textId="77777777" w:rsidR="00E90515" w:rsidRPr="00590863" w:rsidRDefault="00523008"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606E25FF" w14:textId="77777777" w:rsidR="00E90515" w:rsidRPr="00252358" w:rsidRDefault="00E90515" w:rsidP="00252358"/>
    <w:p w14:paraId="7CB4933B" w14:textId="77777777" w:rsidR="00E90515" w:rsidRDefault="0052300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6813858" w14:textId="77777777" w:rsidR="00E90515" w:rsidRDefault="00E90515" w:rsidP="00EB2A75">
      <w:pPr>
        <w:spacing w:after="120"/>
        <w:rPr>
          <w:rFonts w:ascii="Arial" w:hAnsi="Arial" w:cs="Arial"/>
        </w:rPr>
      </w:pPr>
    </w:p>
    <w:p w14:paraId="165B4FD4" w14:textId="206FAD6E" w:rsidR="003F33CA" w:rsidRDefault="00523008">
      <w:pPr>
        <w:spacing w:before="225" w:after="225" w:line="240" w:lineRule="auto"/>
        <w:jc w:val="both"/>
      </w:pPr>
      <w:r>
        <w:rPr>
          <w:rFonts w:ascii="Arial" w:hAnsi="Arial" w:cs="Arial"/>
          <w:color w:val="000000"/>
          <w:sz w:val="18"/>
          <w:szCs w:val="18"/>
        </w:rPr>
        <w:t>Pri izvedbi javnega naročila »</w:t>
      </w:r>
      <w:r w:rsidR="000F39F3" w:rsidRPr="000F39F3">
        <w:rPr>
          <w:rFonts w:ascii="Arial" w:hAnsi="Arial" w:cs="Arial"/>
          <w:b/>
          <w:bCs/>
          <w:color w:val="000000"/>
          <w:sz w:val="18"/>
          <w:szCs w:val="18"/>
        </w:rPr>
        <w:t>Izvajanje prevozov osnovnošolskih otrok v občini Gorenja vas – Poljane – ponovitev postopka za sklop</w:t>
      </w:r>
      <w:r w:rsidR="00E90515">
        <w:rPr>
          <w:rFonts w:ascii="Arial" w:hAnsi="Arial" w:cs="Arial"/>
          <w:b/>
          <w:bCs/>
          <w:color w:val="000000"/>
          <w:sz w:val="18"/>
          <w:szCs w:val="18"/>
        </w:rPr>
        <w:t>a</w:t>
      </w:r>
      <w:r w:rsidR="00C97DA7">
        <w:rPr>
          <w:rFonts w:ascii="Arial" w:hAnsi="Arial" w:cs="Arial"/>
          <w:b/>
          <w:bCs/>
          <w:color w:val="000000"/>
          <w:sz w:val="18"/>
          <w:szCs w:val="18"/>
        </w:rPr>
        <w:t xml:space="preserve"> </w:t>
      </w:r>
      <w:r w:rsidR="00186616">
        <w:rPr>
          <w:rFonts w:ascii="Arial" w:hAnsi="Arial" w:cs="Arial"/>
          <w:b/>
          <w:bCs/>
          <w:color w:val="000000"/>
          <w:sz w:val="18"/>
          <w:szCs w:val="18"/>
        </w:rPr>
        <w:t>3</w:t>
      </w:r>
      <w:r w:rsidR="000F39F3" w:rsidRPr="000F39F3">
        <w:rPr>
          <w:rFonts w:ascii="Arial" w:hAnsi="Arial" w:cs="Arial"/>
          <w:b/>
          <w:bCs/>
          <w:color w:val="000000"/>
          <w:sz w:val="18"/>
          <w:szCs w:val="18"/>
        </w:rPr>
        <w:t xml:space="preserve"> in 1</w:t>
      </w:r>
      <w:r w:rsidR="00186616">
        <w:rPr>
          <w:rFonts w:ascii="Arial" w:hAnsi="Arial" w:cs="Arial"/>
          <w:b/>
          <w:bCs/>
          <w:color w:val="000000"/>
          <w:sz w:val="18"/>
          <w:szCs w:val="18"/>
        </w:rPr>
        <w:t>5</w:t>
      </w:r>
      <w:r>
        <w:rPr>
          <w:rFonts w:ascii="Arial" w:hAnsi="Arial" w:cs="Arial"/>
          <w:color w:val="000000"/>
          <w:sz w:val="18"/>
          <w:szCs w:val="18"/>
        </w:rPr>
        <w:t>«,</w:t>
      </w:r>
    </w:p>
    <w:p w14:paraId="481232E9" w14:textId="77777777" w:rsidR="003F33CA" w:rsidRDefault="00523008">
      <w:pPr>
        <w:spacing w:before="225" w:after="225" w:line="240" w:lineRule="auto"/>
        <w:jc w:val="both"/>
      </w:pPr>
      <w:r>
        <w:rPr>
          <w:rFonts w:ascii="Arial" w:hAnsi="Arial" w:cs="Arial"/>
          <w:color w:val="000000"/>
          <w:sz w:val="18"/>
          <w:szCs w:val="18"/>
        </w:rPr>
        <w:t>izjavljamo, da (ustrezno označi in izpolni):</w:t>
      </w:r>
    </w:p>
    <w:p w14:paraId="7D37E5A3" w14:textId="77777777" w:rsidR="003F33CA" w:rsidRDefault="00523008">
      <w:pPr>
        <w:spacing w:before="225" w:after="225" w:line="240" w:lineRule="auto"/>
        <w:jc w:val="both"/>
      </w:pPr>
      <w:r>
        <w:rPr>
          <w:rFonts w:ascii="Arial" w:hAnsi="Arial" w:cs="Arial"/>
          <w:b/>
          <w:bCs/>
          <w:color w:val="000000"/>
          <w:sz w:val="18"/>
          <w:szCs w:val="18"/>
        </w:rPr>
        <w:t>[   ] ne nastopamo s podizvajalci</w:t>
      </w:r>
    </w:p>
    <w:p w14:paraId="6471ABFA" w14:textId="77777777" w:rsidR="003F33CA" w:rsidRDefault="00523008">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F33CA" w14:paraId="7B4EA08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7DF8922" w14:textId="77777777" w:rsidR="003F33CA" w:rsidRDefault="00523008">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59CCC18" w14:textId="77777777" w:rsidR="003F33CA" w:rsidRDefault="00523008">
            <w:r>
              <w:rPr>
                <w:rFonts w:ascii="Arial" w:hAnsi="Arial" w:cs="Arial"/>
                <w:color w:val="000000"/>
                <w:position w:val="-2"/>
                <w:sz w:val="18"/>
                <w:szCs w:val="18"/>
              </w:rPr>
              <w:t> </w:t>
            </w:r>
          </w:p>
        </w:tc>
      </w:tr>
      <w:tr w:rsidR="003F33CA" w14:paraId="50704D5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271B696" w14:textId="77777777" w:rsidR="003F33CA" w:rsidRDefault="0052300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F765410" w14:textId="77777777" w:rsidR="003F33CA" w:rsidRDefault="00523008">
            <w:pPr>
              <w:spacing w:before="135" w:after="135"/>
              <w:jc w:val="both"/>
              <w:textAlignment w:val="center"/>
            </w:pPr>
            <w:r>
              <w:rPr>
                <w:rFonts w:ascii="Arial" w:hAnsi="Arial" w:cs="Arial"/>
                <w:color w:val="000000"/>
                <w:position w:val="-2"/>
                <w:sz w:val="18"/>
                <w:szCs w:val="18"/>
              </w:rPr>
              <w:t>Opis del, ki jih bo izvedel podizvajalec:</w:t>
            </w:r>
          </w:p>
          <w:p w14:paraId="6983ACCC" w14:textId="77777777" w:rsidR="003F33CA" w:rsidRDefault="00523008">
            <w:pPr>
              <w:spacing w:before="135" w:after="135"/>
              <w:jc w:val="both"/>
              <w:textAlignment w:val="center"/>
            </w:pPr>
            <w:r>
              <w:rPr>
                <w:rFonts w:ascii="Arial" w:hAnsi="Arial" w:cs="Arial"/>
                <w:color w:val="000000"/>
                <w:position w:val="-2"/>
                <w:sz w:val="18"/>
                <w:szCs w:val="18"/>
              </w:rPr>
              <w:t> </w:t>
            </w:r>
          </w:p>
          <w:p w14:paraId="7B88F6C8" w14:textId="77777777" w:rsidR="003F33CA" w:rsidRDefault="0052300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F33CA" w14:paraId="70B3044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53F804" w14:textId="77777777" w:rsidR="003F33CA" w:rsidRDefault="00523008">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35EA37E" w14:textId="77777777" w:rsidR="003F33CA" w:rsidRDefault="00523008">
            <w:r>
              <w:rPr>
                <w:rFonts w:ascii="Arial" w:hAnsi="Arial" w:cs="Arial"/>
                <w:color w:val="000000"/>
                <w:position w:val="-2"/>
                <w:sz w:val="18"/>
                <w:szCs w:val="18"/>
              </w:rPr>
              <w:t> </w:t>
            </w:r>
          </w:p>
        </w:tc>
      </w:tr>
      <w:tr w:rsidR="003F33CA" w14:paraId="3E601CC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EB8A430" w14:textId="77777777" w:rsidR="003F33CA" w:rsidRDefault="0052300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C7F917E" w14:textId="77777777" w:rsidR="003F33CA" w:rsidRDefault="00523008">
            <w:pPr>
              <w:spacing w:before="135" w:after="135"/>
              <w:jc w:val="both"/>
              <w:textAlignment w:val="center"/>
            </w:pPr>
            <w:r>
              <w:rPr>
                <w:rFonts w:ascii="Arial" w:hAnsi="Arial" w:cs="Arial"/>
                <w:color w:val="000000"/>
                <w:position w:val="-2"/>
                <w:sz w:val="18"/>
                <w:szCs w:val="18"/>
              </w:rPr>
              <w:t>Opis del, ki jih bo izvedel podizvajalec:</w:t>
            </w:r>
          </w:p>
          <w:p w14:paraId="34FD5043" w14:textId="77777777" w:rsidR="003F33CA" w:rsidRDefault="00523008">
            <w:pPr>
              <w:spacing w:before="135" w:after="135"/>
              <w:jc w:val="both"/>
              <w:textAlignment w:val="center"/>
            </w:pPr>
            <w:r>
              <w:rPr>
                <w:rFonts w:ascii="Arial" w:hAnsi="Arial" w:cs="Arial"/>
                <w:color w:val="000000"/>
                <w:position w:val="-2"/>
                <w:sz w:val="18"/>
                <w:szCs w:val="18"/>
              </w:rPr>
              <w:t> </w:t>
            </w:r>
          </w:p>
          <w:p w14:paraId="74FCEABC" w14:textId="77777777" w:rsidR="003F33CA" w:rsidRDefault="00523008">
            <w:pPr>
              <w:spacing w:before="135" w:after="135"/>
              <w:jc w:val="both"/>
              <w:textAlignment w:val="center"/>
            </w:pPr>
            <w:r>
              <w:rPr>
                <w:rFonts w:ascii="Arial" w:hAnsi="Arial" w:cs="Arial"/>
                <w:color w:val="000000"/>
                <w:position w:val="-2"/>
                <w:sz w:val="18"/>
                <w:szCs w:val="18"/>
              </w:rPr>
              <w:t>% končne ponudbe vrednosti, ki jo bo izvedel podizvajalec: ____</w:t>
            </w:r>
          </w:p>
          <w:p w14:paraId="25C62AAE" w14:textId="77777777" w:rsidR="003F33CA" w:rsidRDefault="00523008">
            <w:pPr>
              <w:spacing w:before="135" w:after="135"/>
              <w:jc w:val="both"/>
              <w:textAlignment w:val="center"/>
            </w:pPr>
            <w:r>
              <w:rPr>
                <w:rFonts w:ascii="Arial" w:hAnsi="Arial" w:cs="Arial"/>
                <w:color w:val="000000"/>
                <w:position w:val="-2"/>
                <w:sz w:val="18"/>
                <w:szCs w:val="18"/>
              </w:rPr>
              <w:t> </w:t>
            </w:r>
          </w:p>
        </w:tc>
      </w:tr>
    </w:tbl>
    <w:p w14:paraId="083C76F4" w14:textId="77777777" w:rsidR="003F33CA" w:rsidRDefault="00523008">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2AC29C3" w14:textId="77777777" w:rsidR="003F33CA" w:rsidRDefault="00523008">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3F33CA" w14:paraId="05534AF2" w14:textId="77777777">
        <w:tc>
          <w:tcPr>
            <w:tcW w:w="4080" w:type="dxa"/>
            <w:tcMar>
              <w:top w:w="135" w:type="dxa"/>
              <w:bottom w:w="135" w:type="dxa"/>
            </w:tcMar>
            <w:vAlign w:val="center"/>
          </w:tcPr>
          <w:p w14:paraId="71CADD60" w14:textId="77777777" w:rsidR="003F33CA" w:rsidRDefault="00523008">
            <w:r>
              <w:rPr>
                <w:rFonts w:ascii="Arial" w:hAnsi="Arial" w:cs="Arial"/>
                <w:color w:val="000000"/>
                <w:position w:val="-2"/>
                <w:sz w:val="18"/>
                <w:szCs w:val="18"/>
              </w:rPr>
              <w:t>Kraj in datum:</w:t>
            </w:r>
          </w:p>
        </w:tc>
        <w:tc>
          <w:tcPr>
            <w:tcW w:w="0" w:type="auto"/>
            <w:tcMar>
              <w:top w:w="135" w:type="dxa"/>
              <w:bottom w:w="135" w:type="dxa"/>
            </w:tcMar>
            <w:vAlign w:val="center"/>
          </w:tcPr>
          <w:p w14:paraId="0E9BAD48" w14:textId="77777777" w:rsidR="003F33CA" w:rsidRDefault="00523008">
            <w:r>
              <w:rPr>
                <w:rFonts w:ascii="Arial" w:hAnsi="Arial" w:cs="Arial"/>
                <w:color w:val="000000"/>
                <w:position w:val="-2"/>
                <w:sz w:val="18"/>
                <w:szCs w:val="18"/>
              </w:rPr>
              <w:t>Ime in priimek: _____________________</w:t>
            </w:r>
          </w:p>
        </w:tc>
      </w:tr>
      <w:tr w:rsidR="003F33CA" w14:paraId="4C75F964" w14:textId="77777777">
        <w:tc>
          <w:tcPr>
            <w:tcW w:w="4080" w:type="dxa"/>
            <w:tcMar>
              <w:top w:w="135" w:type="dxa"/>
              <w:bottom w:w="135" w:type="dxa"/>
            </w:tcMar>
            <w:vAlign w:val="center"/>
          </w:tcPr>
          <w:p w14:paraId="676EEAB2" w14:textId="77777777" w:rsidR="003F33CA" w:rsidRDefault="00523008">
            <w:r>
              <w:rPr>
                <w:rFonts w:ascii="Arial" w:hAnsi="Arial" w:cs="Arial"/>
                <w:color w:val="000000"/>
                <w:position w:val="-2"/>
                <w:sz w:val="18"/>
                <w:szCs w:val="18"/>
              </w:rPr>
              <w:t> </w:t>
            </w:r>
          </w:p>
        </w:tc>
        <w:tc>
          <w:tcPr>
            <w:tcW w:w="0" w:type="auto"/>
            <w:tcMar>
              <w:top w:w="135" w:type="dxa"/>
              <w:bottom w:w="135" w:type="dxa"/>
            </w:tcMar>
            <w:vAlign w:val="center"/>
          </w:tcPr>
          <w:p w14:paraId="252EA521" w14:textId="77777777" w:rsidR="003F33CA" w:rsidRDefault="003F33CA"/>
          <w:p w14:paraId="09819D23" w14:textId="77777777" w:rsidR="003F33CA" w:rsidRDefault="00523008">
            <w:pPr>
              <w:jc w:val="center"/>
            </w:pPr>
            <w:r>
              <w:rPr>
                <w:rFonts w:ascii="Arial" w:hAnsi="Arial" w:cs="Arial"/>
                <w:color w:val="A9A9A9"/>
                <w:position w:val="-2"/>
                <w:sz w:val="18"/>
                <w:szCs w:val="18"/>
              </w:rPr>
              <w:t>(žig in podpis)</w:t>
            </w:r>
          </w:p>
        </w:tc>
      </w:tr>
    </w:tbl>
    <w:p w14:paraId="64ED5B93" w14:textId="77777777" w:rsidR="003F33CA" w:rsidRDefault="00523008">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00DF05FA" w14:textId="77777777" w:rsidR="003F33CA" w:rsidRDefault="003F33CA">
      <w:pPr>
        <w:sectPr w:rsidR="003F33CA" w:rsidSect="006E7A2B">
          <w:headerReference w:type="even" r:id="rId44"/>
          <w:headerReference w:type="default" r:id="rId45"/>
          <w:footerReference w:type="default" r:id="rId46"/>
          <w:headerReference w:type="first" r:id="rId47"/>
          <w:pgSz w:w="11906" w:h="16838"/>
          <w:pgMar w:top="1418" w:right="1418" w:bottom="1418" w:left="1418" w:header="567" w:footer="596" w:gutter="0"/>
          <w:cols w:space="708"/>
          <w:docGrid w:linePitch="360"/>
        </w:sectPr>
      </w:pPr>
    </w:p>
    <w:p w14:paraId="06F4E6B2" w14:textId="77777777" w:rsidR="00E90515" w:rsidRPr="00590863" w:rsidRDefault="00523008"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7C42E7D8" w14:textId="77777777" w:rsidR="00E90515" w:rsidRPr="00252358" w:rsidRDefault="00E90515" w:rsidP="00252358"/>
    <w:p w14:paraId="2DC5431E" w14:textId="77777777" w:rsidR="00E90515" w:rsidRDefault="0052300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3AC9884" w14:textId="77777777" w:rsidR="00E90515" w:rsidRDefault="00E90515" w:rsidP="00EB2A75">
      <w:pPr>
        <w:spacing w:after="120"/>
        <w:rPr>
          <w:rFonts w:ascii="Arial" w:hAnsi="Arial" w:cs="Arial"/>
        </w:rPr>
      </w:pPr>
    </w:p>
    <w:p w14:paraId="0F639F6D" w14:textId="77777777" w:rsidR="003F33CA" w:rsidRDefault="00523008">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BE7D729" w14:textId="77777777" w:rsidR="003F33CA" w:rsidRDefault="00523008">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33CA" w14:paraId="2CAA1B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363370" w14:textId="77777777" w:rsidR="003F33CA" w:rsidRDefault="00523008">
            <w:pPr>
              <w:spacing w:before="135" w:after="135"/>
              <w:jc w:val="both"/>
              <w:textAlignment w:val="center"/>
            </w:pPr>
            <w:r>
              <w:rPr>
                <w:rFonts w:ascii="Arial" w:hAnsi="Arial" w:cs="Arial"/>
                <w:b/>
                <w:bCs/>
                <w:color w:val="000000"/>
                <w:position w:val="-2"/>
                <w:sz w:val="18"/>
                <w:szCs w:val="18"/>
              </w:rPr>
              <w:t>Ime in priimek</w:t>
            </w:r>
          </w:p>
          <w:p w14:paraId="226006C3" w14:textId="77777777" w:rsidR="003F33CA" w:rsidRDefault="00523008">
            <w:pPr>
              <w:spacing w:before="135" w:after="135"/>
              <w:jc w:val="both"/>
              <w:textAlignment w:val="center"/>
            </w:pPr>
            <w:r>
              <w:rPr>
                <w:rFonts w:ascii="Arial" w:hAnsi="Arial" w:cs="Arial"/>
                <w:b/>
                <w:bCs/>
                <w:color w:val="000000"/>
                <w:position w:val="-2"/>
                <w:sz w:val="18"/>
                <w:szCs w:val="18"/>
              </w:rPr>
              <w:t>ali</w:t>
            </w:r>
          </w:p>
          <w:p w14:paraId="58F02DB9" w14:textId="77777777" w:rsidR="003F33CA" w:rsidRDefault="0052300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16E59B" w14:textId="77777777" w:rsidR="003F33CA" w:rsidRDefault="00523008">
            <w:pPr>
              <w:spacing w:before="135" w:after="135"/>
              <w:jc w:val="both"/>
              <w:textAlignment w:val="center"/>
            </w:pPr>
            <w:r>
              <w:rPr>
                <w:rFonts w:ascii="Arial" w:hAnsi="Arial" w:cs="Arial"/>
                <w:b/>
                <w:bCs/>
                <w:color w:val="000000"/>
                <w:position w:val="-2"/>
                <w:sz w:val="18"/>
                <w:szCs w:val="18"/>
              </w:rPr>
              <w:t>Naslov prebivališča</w:t>
            </w:r>
          </w:p>
          <w:p w14:paraId="36732527" w14:textId="77777777" w:rsidR="003F33CA" w:rsidRDefault="00523008">
            <w:pPr>
              <w:spacing w:before="135" w:after="135"/>
              <w:jc w:val="both"/>
              <w:textAlignment w:val="center"/>
            </w:pPr>
            <w:r>
              <w:rPr>
                <w:rFonts w:ascii="Arial" w:hAnsi="Arial" w:cs="Arial"/>
                <w:b/>
                <w:bCs/>
                <w:color w:val="000000"/>
                <w:position w:val="-2"/>
                <w:sz w:val="18"/>
                <w:szCs w:val="18"/>
              </w:rPr>
              <w:t>ali</w:t>
            </w:r>
          </w:p>
          <w:p w14:paraId="7A652BB2" w14:textId="77777777" w:rsidR="003F33CA" w:rsidRDefault="0052300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4A4666" w14:textId="77777777" w:rsidR="003F33CA" w:rsidRDefault="00523008">
            <w:pPr>
              <w:spacing w:before="135" w:after="135"/>
              <w:jc w:val="both"/>
              <w:textAlignment w:val="center"/>
            </w:pPr>
            <w:r>
              <w:rPr>
                <w:rFonts w:ascii="Arial" w:hAnsi="Arial" w:cs="Arial"/>
                <w:b/>
                <w:bCs/>
                <w:color w:val="000000"/>
                <w:position w:val="-2"/>
                <w:sz w:val="18"/>
                <w:szCs w:val="18"/>
              </w:rPr>
              <w:t>Delež lastništva</w:t>
            </w:r>
          </w:p>
          <w:p w14:paraId="3A7B7EE9" w14:textId="77777777" w:rsidR="003F33CA" w:rsidRDefault="00523008">
            <w:pPr>
              <w:spacing w:before="135" w:after="135"/>
              <w:jc w:val="both"/>
              <w:textAlignment w:val="center"/>
            </w:pPr>
            <w:r>
              <w:rPr>
                <w:rFonts w:ascii="Arial" w:hAnsi="Arial" w:cs="Arial"/>
                <w:b/>
                <w:bCs/>
                <w:color w:val="000000"/>
                <w:position w:val="-2"/>
                <w:sz w:val="18"/>
                <w:szCs w:val="18"/>
              </w:rPr>
              <w:t>ali</w:t>
            </w:r>
          </w:p>
          <w:p w14:paraId="2EC091E7" w14:textId="77777777" w:rsidR="003F33CA" w:rsidRDefault="00523008">
            <w:pPr>
              <w:spacing w:before="135" w:after="135"/>
              <w:jc w:val="both"/>
              <w:textAlignment w:val="center"/>
            </w:pPr>
            <w:r>
              <w:rPr>
                <w:rFonts w:ascii="Arial" w:hAnsi="Arial" w:cs="Arial"/>
                <w:b/>
                <w:bCs/>
                <w:color w:val="000000"/>
                <w:position w:val="-2"/>
                <w:sz w:val="18"/>
                <w:szCs w:val="18"/>
              </w:rPr>
              <w:t>Delež lastništva gospodarskega subjekta</w:t>
            </w:r>
          </w:p>
        </w:tc>
      </w:tr>
      <w:tr w:rsidR="003F33CA" w14:paraId="2723198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FDC769" w14:textId="77777777" w:rsidR="003F33CA" w:rsidRDefault="005230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D7D418" w14:textId="77777777" w:rsidR="003F33CA" w:rsidRDefault="005230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F08B78" w14:textId="77777777" w:rsidR="003F33CA" w:rsidRDefault="00523008">
            <w:pPr>
              <w:spacing w:before="135" w:after="135"/>
              <w:jc w:val="both"/>
              <w:textAlignment w:val="center"/>
            </w:pPr>
            <w:r>
              <w:rPr>
                <w:rFonts w:ascii="Arial" w:hAnsi="Arial" w:cs="Arial"/>
                <w:color w:val="000000"/>
                <w:position w:val="-2"/>
                <w:sz w:val="18"/>
                <w:szCs w:val="18"/>
              </w:rPr>
              <w:t> </w:t>
            </w:r>
          </w:p>
        </w:tc>
      </w:tr>
      <w:tr w:rsidR="003F33CA" w14:paraId="3DE8247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979DA7" w14:textId="77777777" w:rsidR="003F33CA" w:rsidRDefault="005230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7B878" w14:textId="77777777" w:rsidR="003F33CA" w:rsidRDefault="005230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BC968A" w14:textId="77777777" w:rsidR="003F33CA" w:rsidRDefault="00523008">
            <w:pPr>
              <w:spacing w:before="135" w:after="135"/>
              <w:jc w:val="both"/>
              <w:textAlignment w:val="center"/>
            </w:pPr>
            <w:r>
              <w:rPr>
                <w:rFonts w:ascii="Arial" w:hAnsi="Arial" w:cs="Arial"/>
                <w:color w:val="000000"/>
                <w:position w:val="-2"/>
                <w:sz w:val="18"/>
                <w:szCs w:val="18"/>
              </w:rPr>
              <w:t> </w:t>
            </w:r>
          </w:p>
        </w:tc>
      </w:tr>
      <w:tr w:rsidR="003F33CA" w14:paraId="227EC52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CBDE7F" w14:textId="77777777" w:rsidR="003F33CA" w:rsidRDefault="005230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236BE0" w14:textId="77777777" w:rsidR="003F33CA" w:rsidRDefault="005230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EE63FE" w14:textId="77777777" w:rsidR="003F33CA" w:rsidRDefault="00523008">
            <w:pPr>
              <w:spacing w:before="135" w:after="135"/>
              <w:jc w:val="both"/>
              <w:textAlignment w:val="center"/>
            </w:pPr>
            <w:r>
              <w:rPr>
                <w:rFonts w:ascii="Arial" w:hAnsi="Arial" w:cs="Arial"/>
                <w:color w:val="000000"/>
                <w:position w:val="-2"/>
                <w:sz w:val="18"/>
                <w:szCs w:val="18"/>
              </w:rPr>
              <w:t> </w:t>
            </w:r>
          </w:p>
        </w:tc>
      </w:tr>
      <w:tr w:rsidR="003F33CA" w14:paraId="1842F5D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5EB771" w14:textId="77777777" w:rsidR="003F33CA" w:rsidRDefault="005230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B06C6C" w14:textId="77777777" w:rsidR="003F33CA" w:rsidRDefault="005230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3C6D89" w14:textId="77777777" w:rsidR="003F33CA" w:rsidRDefault="00523008">
            <w:pPr>
              <w:spacing w:before="135" w:after="135"/>
              <w:jc w:val="both"/>
              <w:textAlignment w:val="center"/>
            </w:pPr>
            <w:r>
              <w:rPr>
                <w:rFonts w:ascii="Arial" w:hAnsi="Arial" w:cs="Arial"/>
                <w:color w:val="000000"/>
                <w:position w:val="-2"/>
                <w:sz w:val="18"/>
                <w:szCs w:val="18"/>
              </w:rPr>
              <w:t> </w:t>
            </w:r>
          </w:p>
        </w:tc>
      </w:tr>
    </w:tbl>
    <w:p w14:paraId="5BDD0C9F" w14:textId="77777777" w:rsidR="003F33CA" w:rsidRDefault="00523008">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33CA" w14:paraId="5BDFCD6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3A045B" w14:textId="77777777" w:rsidR="003F33CA" w:rsidRDefault="00523008">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5F3AC" w14:textId="77777777" w:rsidR="003F33CA" w:rsidRDefault="0052300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21D470" w14:textId="77777777" w:rsidR="003F33CA" w:rsidRDefault="00523008">
            <w:pPr>
              <w:spacing w:before="135" w:after="135"/>
              <w:jc w:val="both"/>
              <w:textAlignment w:val="center"/>
            </w:pPr>
            <w:r>
              <w:rPr>
                <w:rFonts w:ascii="Arial" w:hAnsi="Arial" w:cs="Arial"/>
                <w:b/>
                <w:bCs/>
                <w:color w:val="000000"/>
                <w:position w:val="-2"/>
                <w:sz w:val="18"/>
                <w:szCs w:val="18"/>
              </w:rPr>
              <w:t>Delež lastništva gospodarskega subjekta</w:t>
            </w:r>
          </w:p>
        </w:tc>
      </w:tr>
      <w:tr w:rsidR="003F33CA" w14:paraId="50F8D4D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D837BF" w14:textId="77777777" w:rsidR="003F33CA" w:rsidRDefault="005230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DF64DE" w14:textId="77777777" w:rsidR="003F33CA" w:rsidRDefault="005230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D6140" w14:textId="77777777" w:rsidR="003F33CA" w:rsidRDefault="00523008">
            <w:pPr>
              <w:spacing w:before="135" w:after="135"/>
              <w:jc w:val="both"/>
              <w:textAlignment w:val="center"/>
            </w:pPr>
            <w:r>
              <w:rPr>
                <w:rFonts w:ascii="Arial" w:hAnsi="Arial" w:cs="Arial"/>
                <w:color w:val="000000"/>
                <w:position w:val="-2"/>
                <w:sz w:val="18"/>
                <w:szCs w:val="18"/>
              </w:rPr>
              <w:t> </w:t>
            </w:r>
          </w:p>
        </w:tc>
      </w:tr>
      <w:tr w:rsidR="003F33CA" w14:paraId="229E61F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09972A" w14:textId="77777777" w:rsidR="003F33CA" w:rsidRDefault="005230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F91169" w14:textId="77777777" w:rsidR="003F33CA" w:rsidRDefault="005230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1D9307" w14:textId="77777777" w:rsidR="003F33CA" w:rsidRDefault="00523008">
            <w:pPr>
              <w:spacing w:before="135" w:after="135"/>
              <w:jc w:val="both"/>
              <w:textAlignment w:val="center"/>
            </w:pPr>
            <w:r>
              <w:rPr>
                <w:rFonts w:ascii="Arial" w:hAnsi="Arial" w:cs="Arial"/>
                <w:color w:val="000000"/>
                <w:position w:val="-2"/>
                <w:sz w:val="18"/>
                <w:szCs w:val="18"/>
              </w:rPr>
              <w:t> </w:t>
            </w:r>
          </w:p>
        </w:tc>
      </w:tr>
      <w:tr w:rsidR="003F33CA" w14:paraId="4753E4A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21F6DC" w14:textId="77777777" w:rsidR="003F33CA" w:rsidRDefault="005230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08287D" w14:textId="77777777" w:rsidR="003F33CA" w:rsidRDefault="005230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064A0E" w14:textId="77777777" w:rsidR="003F33CA" w:rsidRDefault="00523008">
            <w:pPr>
              <w:spacing w:before="135" w:after="135"/>
              <w:jc w:val="both"/>
              <w:textAlignment w:val="center"/>
            </w:pPr>
            <w:r>
              <w:rPr>
                <w:rFonts w:ascii="Arial" w:hAnsi="Arial" w:cs="Arial"/>
                <w:color w:val="000000"/>
                <w:position w:val="-2"/>
                <w:sz w:val="18"/>
                <w:szCs w:val="18"/>
              </w:rPr>
              <w:t> </w:t>
            </w:r>
          </w:p>
        </w:tc>
      </w:tr>
      <w:tr w:rsidR="003F33CA" w14:paraId="55CD7AE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77FEAF" w14:textId="77777777" w:rsidR="003F33CA" w:rsidRDefault="005230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7270DE" w14:textId="77777777" w:rsidR="003F33CA" w:rsidRDefault="005230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60C0B3" w14:textId="77777777" w:rsidR="003F33CA" w:rsidRDefault="00523008">
            <w:pPr>
              <w:spacing w:before="135" w:after="135"/>
              <w:jc w:val="both"/>
              <w:textAlignment w:val="center"/>
            </w:pPr>
            <w:r>
              <w:rPr>
                <w:rFonts w:ascii="Arial" w:hAnsi="Arial" w:cs="Arial"/>
                <w:color w:val="000000"/>
                <w:position w:val="-2"/>
                <w:sz w:val="18"/>
                <w:szCs w:val="18"/>
              </w:rPr>
              <w:t> </w:t>
            </w:r>
          </w:p>
        </w:tc>
      </w:tr>
    </w:tbl>
    <w:p w14:paraId="46EFDA49" w14:textId="77777777" w:rsidR="003F33CA" w:rsidRDefault="00523008">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F33CA" w14:paraId="0CAD746D" w14:textId="77777777">
        <w:tc>
          <w:tcPr>
            <w:tcW w:w="4080" w:type="dxa"/>
            <w:tcMar>
              <w:top w:w="75" w:type="dxa"/>
              <w:bottom w:w="75" w:type="dxa"/>
            </w:tcMar>
            <w:vAlign w:val="center"/>
          </w:tcPr>
          <w:p w14:paraId="7A960678" w14:textId="77777777" w:rsidR="003F33CA" w:rsidRDefault="00523008">
            <w:r>
              <w:rPr>
                <w:rFonts w:ascii="Arial" w:hAnsi="Arial" w:cs="Arial"/>
                <w:color w:val="000000"/>
                <w:position w:val="-2"/>
                <w:sz w:val="18"/>
                <w:szCs w:val="18"/>
              </w:rPr>
              <w:t>Kraj in datum:</w:t>
            </w:r>
          </w:p>
        </w:tc>
        <w:tc>
          <w:tcPr>
            <w:tcW w:w="0" w:type="auto"/>
            <w:tcMar>
              <w:top w:w="75" w:type="dxa"/>
              <w:bottom w:w="75" w:type="dxa"/>
            </w:tcMar>
            <w:vAlign w:val="center"/>
          </w:tcPr>
          <w:p w14:paraId="688335A2" w14:textId="77777777" w:rsidR="003F33CA" w:rsidRDefault="00523008">
            <w:r>
              <w:rPr>
                <w:rFonts w:ascii="Arial" w:hAnsi="Arial" w:cs="Arial"/>
                <w:color w:val="000000"/>
                <w:position w:val="-2"/>
                <w:sz w:val="18"/>
                <w:szCs w:val="18"/>
              </w:rPr>
              <w:t>Ime in priimek: _____________________</w:t>
            </w:r>
          </w:p>
        </w:tc>
      </w:tr>
      <w:tr w:rsidR="003F33CA" w14:paraId="134BBED4" w14:textId="77777777">
        <w:tc>
          <w:tcPr>
            <w:tcW w:w="4080" w:type="dxa"/>
            <w:tcMar>
              <w:top w:w="75" w:type="dxa"/>
              <w:bottom w:w="75" w:type="dxa"/>
            </w:tcMar>
            <w:vAlign w:val="center"/>
          </w:tcPr>
          <w:p w14:paraId="755834A3" w14:textId="77777777" w:rsidR="003F33CA" w:rsidRDefault="00523008">
            <w:r>
              <w:rPr>
                <w:rFonts w:ascii="Arial" w:hAnsi="Arial" w:cs="Arial"/>
                <w:color w:val="000000"/>
                <w:position w:val="-2"/>
                <w:sz w:val="18"/>
                <w:szCs w:val="18"/>
              </w:rPr>
              <w:t> </w:t>
            </w:r>
          </w:p>
        </w:tc>
        <w:tc>
          <w:tcPr>
            <w:tcW w:w="0" w:type="auto"/>
            <w:tcMar>
              <w:top w:w="75" w:type="dxa"/>
              <w:bottom w:w="75" w:type="dxa"/>
            </w:tcMar>
            <w:vAlign w:val="center"/>
          </w:tcPr>
          <w:p w14:paraId="53E85683" w14:textId="77777777" w:rsidR="003F33CA" w:rsidRDefault="00523008">
            <w:pPr>
              <w:jc w:val="center"/>
            </w:pPr>
            <w:r>
              <w:rPr>
                <w:rFonts w:ascii="Arial" w:hAnsi="Arial" w:cs="Arial"/>
                <w:color w:val="000000"/>
                <w:position w:val="-2"/>
                <w:sz w:val="18"/>
                <w:szCs w:val="18"/>
              </w:rPr>
              <w:t>(žig in podpis)</w:t>
            </w:r>
          </w:p>
        </w:tc>
      </w:tr>
    </w:tbl>
    <w:p w14:paraId="5BE47952" w14:textId="77777777" w:rsidR="003F33CA" w:rsidRDefault="00523008">
      <w:pPr>
        <w:spacing w:before="225" w:after="225" w:line="240" w:lineRule="auto"/>
        <w:jc w:val="both"/>
      </w:pPr>
      <w:r>
        <w:rPr>
          <w:rFonts w:ascii="Arial" w:hAnsi="Arial" w:cs="Arial"/>
          <w:color w:val="000000"/>
          <w:sz w:val="18"/>
          <w:szCs w:val="18"/>
        </w:rPr>
        <w:t> </w:t>
      </w:r>
    </w:p>
    <w:p w14:paraId="670F225E" w14:textId="77777777" w:rsidR="003F33CA" w:rsidRDefault="0052300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sectPr w:rsidR="003F33CA" w:rsidSect="00112584">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980C7" w14:textId="77777777" w:rsidR="00AC1F5A" w:rsidRDefault="00AC1F5A" w:rsidP="006975C6">
      <w:pPr>
        <w:spacing w:after="0" w:line="240" w:lineRule="auto"/>
      </w:pPr>
      <w:r>
        <w:separator/>
      </w:r>
    </w:p>
  </w:endnote>
  <w:endnote w:type="continuationSeparator" w:id="0">
    <w:p w14:paraId="6B85971C" w14:textId="77777777" w:rsidR="00AC1F5A" w:rsidRDefault="00AC1F5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B6E68" w14:textId="77777777" w:rsidR="006B2936" w:rsidRDefault="006B2936" w:rsidP="00D43D4E">
    <w:pPr>
      <w:pStyle w:val="Noga"/>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ED1A"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49EF8" w14:textId="77777777" w:rsidR="006B2936" w:rsidRDefault="006B2936"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6C253"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A8D60"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CFF9A"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0DD3"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CC0C3"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864BD"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C369B"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30CBC" w14:textId="77777777" w:rsidR="00AC1F5A" w:rsidRDefault="00AC1F5A" w:rsidP="006975C6">
      <w:pPr>
        <w:spacing w:after="0" w:line="240" w:lineRule="auto"/>
      </w:pPr>
      <w:r>
        <w:separator/>
      </w:r>
    </w:p>
  </w:footnote>
  <w:footnote w:type="continuationSeparator" w:id="0">
    <w:p w14:paraId="53496A2F" w14:textId="77777777" w:rsidR="00AC1F5A" w:rsidRDefault="00AC1F5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7DC70" w14:textId="7B1DAF0B" w:rsidR="00F652E6" w:rsidRDefault="00C97DA7">
    <w:pPr>
      <w:pStyle w:val="Glava"/>
    </w:pPr>
    <w:r>
      <w:rPr>
        <w:noProof/>
      </w:rPr>
      <mc:AlternateContent>
        <mc:Choice Requires="wps">
          <w:drawing>
            <wp:anchor distT="0" distB="0" distL="114300" distR="114300" simplePos="0" relativeHeight="251691520" behindDoc="1" locked="0" layoutInCell="0" allowOverlap="1" wp14:anchorId="07970027" wp14:editId="17964690">
              <wp:simplePos x="0" y="0"/>
              <wp:positionH relativeFrom="margin">
                <wp:align>center</wp:align>
              </wp:positionH>
              <wp:positionV relativeFrom="margin">
                <wp:align>center</wp:align>
              </wp:positionV>
              <wp:extent cx="6767195" cy="1353185"/>
              <wp:effectExtent l="0" t="2114550" r="0" b="1771015"/>
              <wp:wrapNone/>
              <wp:docPr id="24" name="WordArt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A512AAD"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7970027" id="_x0000_t202" coordsize="21600,21600" o:spt="202" path="m,l,21600r21600,l21600,xe">
              <v:stroke joinstyle="miter"/>
              <v:path gradientshapeok="t" o:connecttype="rect"/>
            </v:shapetype>
            <v:shape id="WordArt 22" o:spid="_x0000_s1030" type="#_x0000_t202" style="position:absolute;margin-left:0;margin-top:0;width:532.85pt;height:106.55pt;rotation:-45;z-index:-2516249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" o:allowincell="f" filled="f" stroked="f">
              <v:stroke joinstyle="round"/>
              <o:lock v:ext="edit" shapetype="t"/>
              <v:textbox style="mso-fit-shape-to-text:t">
                <w:txbxContent>
                  <w:p w14:paraId="3A512AAD"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2FCF3" w14:textId="7660E4A0" w:rsidR="00F652E6" w:rsidRDefault="00C97DA7">
    <w:pPr>
      <w:pStyle w:val="Glava"/>
    </w:pPr>
    <w:r>
      <w:rPr>
        <w:noProof/>
      </w:rPr>
      <mc:AlternateContent>
        <mc:Choice Requires="wps">
          <w:drawing>
            <wp:anchor distT="0" distB="0" distL="114300" distR="114300" simplePos="0" relativeHeight="251728384" behindDoc="1" locked="0" layoutInCell="0" allowOverlap="1" wp14:anchorId="3AD12693" wp14:editId="46DF0F75">
              <wp:simplePos x="0" y="0"/>
              <wp:positionH relativeFrom="margin">
                <wp:align>center</wp:align>
              </wp:positionH>
              <wp:positionV relativeFrom="margin">
                <wp:align>center</wp:align>
              </wp:positionV>
              <wp:extent cx="6767195" cy="1353185"/>
              <wp:effectExtent l="0" t="2114550" r="0" b="1771015"/>
              <wp:wrapNone/>
              <wp:docPr id="18" name="WordArt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164900"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AD12693" id="_x0000_t202" coordsize="21600,21600" o:spt="202" path="m,l,21600r21600,l21600,xe">
              <v:stroke joinstyle="miter"/>
              <v:path gradientshapeok="t" o:connecttype="rect"/>
            </v:shapetype>
            <v:shape id="WordArt 16" o:spid="_x0000_s1036" type="#_x0000_t202" style="position:absolute;margin-left:0;margin-top:0;width:532.85pt;height:106.55pt;rotation:-45;z-index:-251588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" o:allowincell="f" filled="f" stroked="f">
              <v:stroke joinstyle="round"/>
              <o:lock v:ext="edit" shapetype="t"/>
              <v:textbox style="mso-fit-shape-to-text:t">
                <w:txbxContent>
                  <w:p w14:paraId="52164900"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85FD3" w14:textId="073A1BB7" w:rsidR="00F652E6" w:rsidRDefault="00F652E6">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19F90" w14:textId="79EB8A3C" w:rsidR="00F652E6" w:rsidRDefault="00C97DA7">
    <w:pPr>
      <w:pStyle w:val="Glava"/>
    </w:pPr>
    <w:r>
      <w:rPr>
        <w:noProof/>
      </w:rPr>
      <mc:AlternateContent>
        <mc:Choice Requires="wps">
          <w:drawing>
            <wp:anchor distT="0" distB="0" distL="114300" distR="114300" simplePos="0" relativeHeight="251724288" behindDoc="1" locked="0" layoutInCell="0" allowOverlap="1" wp14:anchorId="456C044C" wp14:editId="08A9ECBB">
              <wp:simplePos x="0" y="0"/>
              <wp:positionH relativeFrom="margin">
                <wp:align>center</wp:align>
              </wp:positionH>
              <wp:positionV relativeFrom="margin">
                <wp:align>center</wp:align>
              </wp:positionV>
              <wp:extent cx="6767195" cy="1353185"/>
              <wp:effectExtent l="0" t="2114550" r="0" b="1771015"/>
              <wp:wrapNone/>
              <wp:docPr id="17"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0FFDD23"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56C044C" id="_x0000_t202" coordsize="21600,21600" o:spt="202" path="m,l,21600r21600,l21600,xe">
              <v:stroke joinstyle="miter"/>
              <v:path gradientshapeok="t" o:connecttype="rect"/>
            </v:shapetype>
            <v:shape id="WordArt 15" o:spid="_x0000_s1037" type="#_x0000_t202" style="position:absolute;margin-left:0;margin-top:0;width:532.85pt;height:106.55pt;rotation:-45;z-index:-251592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" o:allowincell="f" filled="f" stroked="f">
              <v:stroke joinstyle="round"/>
              <o:lock v:ext="edit" shapetype="t"/>
              <v:textbox style="mso-fit-shape-to-text:t">
                <w:txbxContent>
                  <w:p w14:paraId="00FFDD23"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6A794" w14:textId="019E5EBE" w:rsidR="00F652E6" w:rsidRDefault="00C97DA7">
    <w:pPr>
      <w:pStyle w:val="Glava"/>
    </w:pPr>
    <w:r>
      <w:rPr>
        <w:noProof/>
      </w:rPr>
      <mc:AlternateContent>
        <mc:Choice Requires="wps">
          <w:drawing>
            <wp:anchor distT="0" distB="0" distL="114300" distR="114300" simplePos="0" relativeHeight="251740672" behindDoc="1" locked="0" layoutInCell="0" allowOverlap="1" wp14:anchorId="71BEA813" wp14:editId="457055F5">
              <wp:simplePos x="0" y="0"/>
              <wp:positionH relativeFrom="margin">
                <wp:align>center</wp:align>
              </wp:positionH>
              <wp:positionV relativeFrom="margin">
                <wp:align>center</wp:align>
              </wp:positionV>
              <wp:extent cx="6767195" cy="1353185"/>
              <wp:effectExtent l="0" t="2114550" r="0" b="1771015"/>
              <wp:wrapNone/>
              <wp:docPr id="16" name="WordArt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54BD189"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1BEA813" id="_x0000_t202" coordsize="21600,21600" o:spt="202" path="m,l,21600r21600,l21600,xe">
              <v:stroke joinstyle="miter"/>
              <v:path gradientshapeok="t" o:connecttype="rect"/>
            </v:shapetype>
            <v:shape id="WordArt 14" o:spid="_x0000_s1038" type="#_x0000_t202" style="position:absolute;margin-left:0;margin-top:0;width:532.85pt;height:106.55pt;rotation:-45;z-index:-2515758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" o:allowincell="f" filled="f" stroked="f">
              <v:stroke joinstyle="round"/>
              <o:lock v:ext="edit" shapetype="t"/>
              <v:textbox style="mso-fit-shape-to-text:t">
                <w:txbxContent>
                  <w:p w14:paraId="254BD189"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BACB4" w14:textId="5B45F014" w:rsidR="00F652E6" w:rsidRDefault="00F652E6">
    <w:pPr>
      <w:pStyle w:val="Glav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38B67" w14:textId="1ECACC5C" w:rsidR="00F652E6" w:rsidRDefault="00C97DA7">
    <w:pPr>
      <w:pStyle w:val="Glava"/>
    </w:pPr>
    <w:r>
      <w:rPr>
        <w:noProof/>
      </w:rPr>
      <mc:AlternateContent>
        <mc:Choice Requires="wps">
          <w:drawing>
            <wp:anchor distT="0" distB="0" distL="114300" distR="114300" simplePos="0" relativeHeight="251736576" behindDoc="1" locked="0" layoutInCell="0" allowOverlap="1" wp14:anchorId="1D3827B3" wp14:editId="7F70A083">
              <wp:simplePos x="0" y="0"/>
              <wp:positionH relativeFrom="margin">
                <wp:align>center</wp:align>
              </wp:positionH>
              <wp:positionV relativeFrom="margin">
                <wp:align>center</wp:align>
              </wp:positionV>
              <wp:extent cx="6767195" cy="1353185"/>
              <wp:effectExtent l="0" t="2114550" r="0" b="1771015"/>
              <wp:wrapNone/>
              <wp:docPr id="15" name="WordArt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C66E6B4"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D3827B3" id="_x0000_t202" coordsize="21600,21600" o:spt="202" path="m,l,21600r21600,l21600,xe">
              <v:stroke joinstyle="miter"/>
              <v:path gradientshapeok="t" o:connecttype="rect"/>
            </v:shapetype>
            <v:shape id="WordArt 13" o:spid="_x0000_s1039" type="#_x0000_t202" style="position:absolute;margin-left:0;margin-top:0;width:532.85pt;height:106.55pt;rotation:-45;z-index:-2515799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" o:allowincell="f" filled="f" stroked="f">
              <v:stroke joinstyle="round"/>
              <o:lock v:ext="edit" shapetype="t"/>
              <v:textbox style="mso-fit-shape-to-text:t">
                <w:txbxContent>
                  <w:p w14:paraId="1C66E6B4"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3A1F6" w14:textId="5B013F39" w:rsidR="00F652E6" w:rsidRDefault="00C97DA7">
    <w:pPr>
      <w:pStyle w:val="Glava"/>
    </w:pPr>
    <w:r>
      <w:rPr>
        <w:noProof/>
      </w:rPr>
      <mc:AlternateContent>
        <mc:Choice Requires="wps">
          <w:drawing>
            <wp:anchor distT="0" distB="0" distL="114300" distR="114300" simplePos="0" relativeHeight="251752960" behindDoc="1" locked="0" layoutInCell="0" allowOverlap="1" wp14:anchorId="7F460863" wp14:editId="5E616F8C">
              <wp:simplePos x="0" y="0"/>
              <wp:positionH relativeFrom="margin">
                <wp:align>center</wp:align>
              </wp:positionH>
              <wp:positionV relativeFrom="margin">
                <wp:align>center</wp:align>
              </wp:positionV>
              <wp:extent cx="6767195" cy="1353185"/>
              <wp:effectExtent l="0" t="2114550" r="0" b="1771015"/>
              <wp:wrapNone/>
              <wp:docPr id="14" name="WordAr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8D0961"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F460863" id="_x0000_t202" coordsize="21600,21600" o:spt="202" path="m,l,21600r21600,l21600,xe">
              <v:stroke joinstyle="miter"/>
              <v:path gradientshapeok="t" o:connecttype="rect"/>
            </v:shapetype>
            <v:shape id="WordArt 12" o:spid="_x0000_s1040" type="#_x0000_t202" style="position:absolute;margin-left:0;margin-top:0;width:532.85pt;height:106.55pt;rotation:-45;z-index:-2515635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" o:allowincell="f" filled="f" stroked="f">
              <v:stroke joinstyle="round"/>
              <o:lock v:ext="edit" shapetype="t"/>
              <v:textbox style="mso-fit-shape-to-text:t">
                <w:txbxContent>
                  <w:p w14:paraId="028D0961"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40375" w14:textId="25181CBD" w:rsidR="00F652E6" w:rsidRDefault="00F652E6">
    <w:pPr>
      <w:pStyle w:val="Glava"/>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CA255" w14:textId="6AF0B84A" w:rsidR="00F652E6" w:rsidRDefault="00C97DA7">
    <w:pPr>
      <w:pStyle w:val="Glava"/>
    </w:pPr>
    <w:r>
      <w:rPr>
        <w:noProof/>
      </w:rPr>
      <mc:AlternateContent>
        <mc:Choice Requires="wps">
          <w:drawing>
            <wp:anchor distT="0" distB="0" distL="114300" distR="114300" simplePos="0" relativeHeight="251748864" behindDoc="1" locked="0" layoutInCell="0" allowOverlap="1" wp14:anchorId="751CBA99" wp14:editId="13D8458C">
              <wp:simplePos x="0" y="0"/>
              <wp:positionH relativeFrom="margin">
                <wp:align>center</wp:align>
              </wp:positionH>
              <wp:positionV relativeFrom="margin">
                <wp:align>center</wp:align>
              </wp:positionV>
              <wp:extent cx="6767195" cy="1353185"/>
              <wp:effectExtent l="0" t="2114550" r="0" b="1771015"/>
              <wp:wrapNone/>
              <wp:docPr id="13"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B92AE46"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51CBA99" id="_x0000_t202" coordsize="21600,21600" o:spt="202" path="m,l,21600r21600,l21600,xe">
              <v:stroke joinstyle="miter"/>
              <v:path gradientshapeok="t" o:connecttype="rect"/>
            </v:shapetype>
            <v:shape id="WordArt 11" o:spid="_x0000_s1041" type="#_x0000_t202" style="position:absolute;margin-left:0;margin-top:0;width:532.85pt;height:106.55pt;rotation:-45;z-index:-2515676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" o:allowincell="f" filled="f" stroked="f">
              <v:stroke joinstyle="round"/>
              <o:lock v:ext="edit" shapetype="t"/>
              <v:textbox style="mso-fit-shape-to-text:t">
                <w:txbxContent>
                  <w:p w14:paraId="2B92AE46"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4A55C" w14:textId="24C37DA8" w:rsidR="00F652E6" w:rsidRDefault="00C97DA7">
    <w:pPr>
      <w:pStyle w:val="Glava"/>
    </w:pPr>
    <w:r>
      <w:rPr>
        <w:noProof/>
      </w:rPr>
      <mc:AlternateContent>
        <mc:Choice Requires="wps">
          <w:drawing>
            <wp:anchor distT="0" distB="0" distL="114300" distR="114300" simplePos="0" relativeHeight="251765248" behindDoc="1" locked="0" layoutInCell="0" allowOverlap="1" wp14:anchorId="2B1E4663" wp14:editId="2B0CCA8E">
              <wp:simplePos x="0" y="0"/>
              <wp:positionH relativeFrom="margin">
                <wp:align>center</wp:align>
              </wp:positionH>
              <wp:positionV relativeFrom="margin">
                <wp:align>center</wp:align>
              </wp:positionV>
              <wp:extent cx="6767195" cy="1353185"/>
              <wp:effectExtent l="0" t="2114550" r="0" b="1771015"/>
              <wp:wrapNone/>
              <wp:docPr id="12" name="WordArt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359922A"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B1E4663" id="_x0000_t202" coordsize="21600,21600" o:spt="202" path="m,l,21600r21600,l21600,xe">
              <v:stroke joinstyle="miter"/>
              <v:path gradientshapeok="t" o:connecttype="rect"/>
            </v:shapetype>
            <v:shape id="WordArt 10" o:spid="_x0000_s1042" type="#_x0000_t202" style="position:absolute;margin-left:0;margin-top:0;width:532.85pt;height:106.55pt;rotation:-45;z-index:-2515512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" o:allowincell="f" filled="f" stroked="f">
              <v:stroke joinstyle="round"/>
              <o:lock v:ext="edit" shapetype="t"/>
              <v:textbox style="mso-fit-shape-to-text:t">
                <w:txbxContent>
                  <w:p w14:paraId="0359922A"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EDDCE" w14:textId="6440017B" w:rsidR="00F652E6" w:rsidRDefault="00F652E6">
    <w:pPr>
      <w:pStyle w:val="Glava"/>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CAE11" w14:textId="29134099" w:rsidR="00F652E6" w:rsidRDefault="00F652E6">
    <w:pPr>
      <w:pStyle w:val="Glava"/>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B9EC1" w14:textId="7FEE7970" w:rsidR="00F652E6" w:rsidRDefault="00C97DA7">
    <w:pPr>
      <w:pStyle w:val="Glava"/>
    </w:pPr>
    <w:r>
      <w:rPr>
        <w:noProof/>
      </w:rPr>
      <mc:AlternateContent>
        <mc:Choice Requires="wps">
          <w:drawing>
            <wp:anchor distT="0" distB="0" distL="114300" distR="114300" simplePos="0" relativeHeight="251761152" behindDoc="1" locked="0" layoutInCell="0" allowOverlap="1" wp14:anchorId="24772105" wp14:editId="2CD8457C">
              <wp:simplePos x="0" y="0"/>
              <wp:positionH relativeFrom="margin">
                <wp:align>center</wp:align>
              </wp:positionH>
              <wp:positionV relativeFrom="margin">
                <wp:align>center</wp:align>
              </wp:positionV>
              <wp:extent cx="6767195" cy="1353185"/>
              <wp:effectExtent l="0" t="2114550" r="0" b="1771015"/>
              <wp:wrapNone/>
              <wp:docPr id="11" name="WordAr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5CD9919"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4772105" id="_x0000_t202" coordsize="21600,21600" o:spt="202" path="m,l,21600r21600,l21600,xe">
              <v:stroke joinstyle="miter"/>
              <v:path gradientshapeok="t" o:connecttype="rect"/>
            </v:shapetype>
            <v:shape id="WordArt 9" o:spid="_x0000_s1043" type="#_x0000_t202" style="position:absolute;margin-left:0;margin-top:0;width:532.85pt;height:106.55pt;rotation:-45;z-index:-2515553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" o:allowincell="f" filled="f" stroked="f">
              <v:stroke joinstyle="round"/>
              <o:lock v:ext="edit" shapetype="t"/>
              <v:textbox style="mso-fit-shape-to-text:t">
                <w:txbxContent>
                  <w:p w14:paraId="45CD9919"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8DD46" w14:textId="449D6991" w:rsidR="00F652E6" w:rsidRDefault="00C97DA7">
    <w:pPr>
      <w:pStyle w:val="Glava"/>
    </w:pPr>
    <w:r>
      <w:rPr>
        <w:noProof/>
      </w:rPr>
      <mc:AlternateContent>
        <mc:Choice Requires="wps">
          <w:drawing>
            <wp:anchor distT="0" distB="0" distL="114300" distR="114300" simplePos="0" relativeHeight="251777536" behindDoc="1" locked="0" layoutInCell="0" allowOverlap="1" wp14:anchorId="411B1A90" wp14:editId="3F4B3E2F">
              <wp:simplePos x="0" y="0"/>
              <wp:positionH relativeFrom="margin">
                <wp:align>center</wp:align>
              </wp:positionH>
              <wp:positionV relativeFrom="margin">
                <wp:align>center</wp:align>
              </wp:positionV>
              <wp:extent cx="6767195" cy="1353185"/>
              <wp:effectExtent l="0" t="2114550" r="0" b="1771015"/>
              <wp:wrapNone/>
              <wp:docPr id="10"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152A7B8"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11B1A90" id="_x0000_t202" coordsize="21600,21600" o:spt="202" path="m,l,21600r21600,l21600,xe">
              <v:stroke joinstyle="miter"/>
              <v:path gradientshapeok="t" o:connecttype="rect"/>
            </v:shapetype>
            <v:shape id="WordArt 8" o:spid="_x0000_s1044" type="#_x0000_t202" style="position:absolute;margin-left:0;margin-top:0;width:532.85pt;height:106.55pt;rotation:-45;z-index:-2515389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" o:allowincell="f" filled="f" stroked="f">
              <v:stroke joinstyle="round"/>
              <o:lock v:ext="edit" shapetype="t"/>
              <v:textbox style="mso-fit-shape-to-text:t">
                <w:txbxContent>
                  <w:p w14:paraId="2152A7B8"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F585F" w14:textId="62A2016D" w:rsidR="00F652E6" w:rsidRDefault="00F652E6">
    <w:pPr>
      <w:pStyle w:val="Glava"/>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DC5F3" w14:textId="07A55807" w:rsidR="00F652E6" w:rsidRDefault="00C97DA7">
    <w:pPr>
      <w:pStyle w:val="Glava"/>
    </w:pPr>
    <w:r>
      <w:rPr>
        <w:noProof/>
      </w:rPr>
      <mc:AlternateContent>
        <mc:Choice Requires="wps">
          <w:drawing>
            <wp:anchor distT="0" distB="0" distL="114300" distR="114300" simplePos="0" relativeHeight="251773440" behindDoc="1" locked="0" layoutInCell="0" allowOverlap="1" wp14:anchorId="68E79312" wp14:editId="13ED0A00">
              <wp:simplePos x="0" y="0"/>
              <wp:positionH relativeFrom="margin">
                <wp:align>center</wp:align>
              </wp:positionH>
              <wp:positionV relativeFrom="margin">
                <wp:align>center</wp:align>
              </wp:positionV>
              <wp:extent cx="6767195" cy="1353185"/>
              <wp:effectExtent l="0" t="2114550" r="0" b="1771015"/>
              <wp:wrapNone/>
              <wp:docPr id="9" name="WordAr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28AB5DB"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E79312" id="_x0000_t202" coordsize="21600,21600" o:spt="202" path="m,l,21600r21600,l21600,xe">
              <v:stroke joinstyle="miter"/>
              <v:path gradientshapeok="t" o:connecttype="rect"/>
            </v:shapetype>
            <v:shape id="WordArt 7" o:spid="_x0000_s1045" type="#_x0000_t202" style="position:absolute;margin-left:0;margin-top:0;width:532.85pt;height:106.55pt;rotation:-45;z-index:-2515430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" o:allowincell="f" filled="f" stroked="f">
              <v:stroke joinstyle="round"/>
              <o:lock v:ext="edit" shapetype="t"/>
              <v:textbox style="mso-fit-shape-to-text:t">
                <w:txbxContent>
                  <w:p w14:paraId="128AB5DB"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AAF97" w14:textId="2E2507E8" w:rsidR="00F652E6" w:rsidRDefault="00C97DA7">
    <w:pPr>
      <w:pStyle w:val="Glava"/>
    </w:pPr>
    <w:r>
      <w:rPr>
        <w:noProof/>
      </w:rPr>
      <mc:AlternateContent>
        <mc:Choice Requires="wps">
          <w:drawing>
            <wp:anchor distT="0" distB="0" distL="114300" distR="114300" simplePos="0" relativeHeight="251789824" behindDoc="1" locked="0" layoutInCell="0" allowOverlap="1" wp14:anchorId="13CC3805" wp14:editId="6977A5EB">
              <wp:simplePos x="0" y="0"/>
              <wp:positionH relativeFrom="margin">
                <wp:align>center</wp:align>
              </wp:positionH>
              <wp:positionV relativeFrom="margin">
                <wp:align>center</wp:align>
              </wp:positionV>
              <wp:extent cx="6767195" cy="1353185"/>
              <wp:effectExtent l="0" t="2114550" r="0" b="1771015"/>
              <wp:wrapNone/>
              <wp:docPr id="8"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B089A9C"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3CC3805" id="_x0000_t202" coordsize="21600,21600" o:spt="202" path="m,l,21600r21600,l21600,xe">
              <v:stroke joinstyle="miter"/>
              <v:path gradientshapeok="t" o:connecttype="rect"/>
            </v:shapetype>
            <v:shape id="WordArt 6" o:spid="_x0000_s1046" type="#_x0000_t202" style="position:absolute;margin-left:0;margin-top:0;width:532.85pt;height:106.55pt;rotation:-45;z-index:-251526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" o:allowincell="f" filled="f" stroked="f">
              <v:stroke joinstyle="round"/>
              <o:lock v:ext="edit" shapetype="t"/>
              <v:textbox style="mso-fit-shape-to-text:t">
                <w:txbxContent>
                  <w:p w14:paraId="0B089A9C"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904C2" w14:textId="7C1D9640" w:rsidR="00F652E6" w:rsidRDefault="00F652E6">
    <w:pPr>
      <w:pStyle w:val="Glava"/>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4190C" w14:textId="64E10226" w:rsidR="00F652E6" w:rsidRDefault="00C97DA7">
    <w:pPr>
      <w:pStyle w:val="Glava"/>
    </w:pPr>
    <w:r>
      <w:rPr>
        <w:noProof/>
      </w:rPr>
      <mc:AlternateContent>
        <mc:Choice Requires="wps">
          <w:drawing>
            <wp:anchor distT="0" distB="0" distL="114300" distR="114300" simplePos="0" relativeHeight="251785728" behindDoc="1" locked="0" layoutInCell="0" allowOverlap="1" wp14:anchorId="5431E488" wp14:editId="4DB2F154">
              <wp:simplePos x="0" y="0"/>
              <wp:positionH relativeFrom="margin">
                <wp:align>center</wp:align>
              </wp:positionH>
              <wp:positionV relativeFrom="margin">
                <wp:align>center</wp:align>
              </wp:positionV>
              <wp:extent cx="6767195" cy="1353185"/>
              <wp:effectExtent l="0" t="2114550" r="0" b="1771015"/>
              <wp:wrapNone/>
              <wp:docPr id="7"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2732ECD"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431E488" id="_x0000_t202" coordsize="21600,21600" o:spt="202" path="m,l,21600r21600,l21600,xe">
              <v:stroke joinstyle="miter"/>
              <v:path gradientshapeok="t" o:connecttype="rect"/>
            </v:shapetype>
            <v:shape id="WordArt 5" o:spid="_x0000_s1047" type="#_x0000_t202" style="position:absolute;margin-left:0;margin-top:0;width:532.85pt;height:106.55pt;rotation:-45;z-index:-251530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" o:allowincell="f" filled="f" stroked="f">
              <v:stroke joinstyle="round"/>
              <o:lock v:ext="edit" shapetype="t"/>
              <v:textbox style="mso-fit-shape-to-text:t">
                <w:txbxContent>
                  <w:p w14:paraId="32732ECD"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B186C" w14:textId="4E1B3554" w:rsidR="00F652E6" w:rsidRDefault="00C97DA7">
    <w:pPr>
      <w:pStyle w:val="Glava"/>
    </w:pPr>
    <w:r>
      <w:rPr>
        <w:noProof/>
      </w:rPr>
      <mc:AlternateContent>
        <mc:Choice Requires="wps">
          <w:drawing>
            <wp:anchor distT="0" distB="0" distL="114300" distR="114300" simplePos="0" relativeHeight="251802112" behindDoc="1" locked="0" layoutInCell="0" allowOverlap="1" wp14:anchorId="533A78B3" wp14:editId="7C290E6C">
              <wp:simplePos x="0" y="0"/>
              <wp:positionH relativeFrom="margin">
                <wp:align>center</wp:align>
              </wp:positionH>
              <wp:positionV relativeFrom="margin">
                <wp:align>center</wp:align>
              </wp:positionV>
              <wp:extent cx="6767195" cy="1353185"/>
              <wp:effectExtent l="0" t="2114550" r="0" b="1771015"/>
              <wp:wrapNone/>
              <wp:docPr id="6"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9339F6"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3A78B3" id="_x0000_t202" coordsize="21600,21600" o:spt="202" path="m,l,21600r21600,l21600,xe">
              <v:stroke joinstyle="miter"/>
              <v:path gradientshapeok="t" o:connecttype="rect"/>
            </v:shapetype>
            <v:shape id="WordArt 4" o:spid="_x0000_s1048" type="#_x0000_t202" style="position:absolute;margin-left:0;margin-top:0;width:532.85pt;height:106.55pt;rotation:-45;z-index:-2515143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" o:allowincell="f" filled="f" stroked="f">
              <v:stroke joinstyle="round"/>
              <o:lock v:ext="edit" shapetype="t"/>
              <v:textbox style="mso-fit-shape-to-text:t">
                <w:txbxContent>
                  <w:p w14:paraId="289339F6"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D4DBC" w14:textId="161A056C" w:rsidR="00F652E6" w:rsidRDefault="00F652E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CFF66" w14:textId="137BF169" w:rsidR="00F652E6" w:rsidRDefault="00C97DA7">
    <w:pPr>
      <w:pStyle w:val="Glava"/>
    </w:pPr>
    <w:r>
      <w:rPr>
        <w:noProof/>
      </w:rPr>
      <mc:AlternateContent>
        <mc:Choice Requires="wps">
          <w:drawing>
            <wp:anchor distT="0" distB="0" distL="114300" distR="114300" simplePos="0" relativeHeight="251687424" behindDoc="1" locked="0" layoutInCell="0" allowOverlap="1" wp14:anchorId="33EC55A0" wp14:editId="01A78A94">
              <wp:simplePos x="0" y="0"/>
              <wp:positionH relativeFrom="margin">
                <wp:align>center</wp:align>
              </wp:positionH>
              <wp:positionV relativeFrom="margin">
                <wp:align>center</wp:align>
              </wp:positionV>
              <wp:extent cx="6767195" cy="1353185"/>
              <wp:effectExtent l="0" t="2114550" r="0" b="1771015"/>
              <wp:wrapNone/>
              <wp:docPr id="23" name="WordArt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3E57DF9"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3EC55A0" id="_x0000_t202" coordsize="21600,21600" o:spt="202" path="m,l,21600r21600,l21600,xe">
              <v:stroke joinstyle="miter"/>
              <v:path gradientshapeok="t" o:connecttype="rect"/>
            </v:shapetype>
            <v:shape id="WordArt 21" o:spid="_x0000_s1031" type="#_x0000_t202" style="position:absolute;margin-left:0;margin-top:0;width:532.85pt;height:106.55pt;rotation:-45;z-index:-2516290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" o:allowincell="f" filled="f" stroked="f">
              <v:stroke joinstyle="round"/>
              <o:lock v:ext="edit" shapetype="t"/>
              <v:textbox style="mso-fit-shape-to-text:t">
                <w:txbxContent>
                  <w:p w14:paraId="13E57DF9"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CDB67" w14:textId="4DA45255" w:rsidR="00F652E6" w:rsidRDefault="00C97DA7">
    <w:pPr>
      <w:pStyle w:val="Glava"/>
    </w:pPr>
    <w:r>
      <w:rPr>
        <w:noProof/>
      </w:rPr>
      <mc:AlternateContent>
        <mc:Choice Requires="wps">
          <w:drawing>
            <wp:anchor distT="0" distB="0" distL="114300" distR="114300" simplePos="0" relativeHeight="251798016" behindDoc="1" locked="0" layoutInCell="0" allowOverlap="1" wp14:anchorId="2461BE1B" wp14:editId="0934E791">
              <wp:simplePos x="0" y="0"/>
              <wp:positionH relativeFrom="margin">
                <wp:align>center</wp:align>
              </wp:positionH>
              <wp:positionV relativeFrom="margin">
                <wp:align>center</wp:align>
              </wp:positionV>
              <wp:extent cx="6767195" cy="1353185"/>
              <wp:effectExtent l="0" t="2114550" r="0" b="1771015"/>
              <wp:wrapNone/>
              <wp:docPr id="4"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221CB35"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461BE1B" id="_x0000_t202" coordsize="21600,21600" o:spt="202" path="m,l,21600r21600,l21600,xe">
              <v:stroke joinstyle="miter"/>
              <v:path gradientshapeok="t" o:connecttype="rect"/>
            </v:shapetype>
            <v:shape id="WordArt 3" o:spid="_x0000_s1049" type="#_x0000_t202" style="position:absolute;margin-left:0;margin-top:0;width:532.85pt;height:106.55pt;rotation:-45;z-index:-2515184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" o:allowincell="f" filled="f" stroked="f">
              <v:stroke joinstyle="round"/>
              <o:lock v:ext="edit" shapetype="t"/>
              <v:textbox style="mso-fit-shape-to-text:t">
                <w:txbxContent>
                  <w:p w14:paraId="2221CB35"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211A1" w14:textId="38DC2F90" w:rsidR="00F652E6" w:rsidRDefault="00C97DA7">
    <w:pPr>
      <w:pStyle w:val="Glava"/>
    </w:pPr>
    <w:r>
      <w:rPr>
        <w:noProof/>
      </w:rPr>
      <mc:AlternateContent>
        <mc:Choice Requires="wps">
          <w:drawing>
            <wp:anchor distT="0" distB="0" distL="114300" distR="114300" simplePos="0" relativeHeight="251703808" behindDoc="1" locked="0" layoutInCell="0" allowOverlap="1" wp14:anchorId="753D30D6" wp14:editId="1BD0EB36">
              <wp:simplePos x="0" y="0"/>
              <wp:positionH relativeFrom="margin">
                <wp:align>center</wp:align>
              </wp:positionH>
              <wp:positionV relativeFrom="margin">
                <wp:align>center</wp:align>
              </wp:positionV>
              <wp:extent cx="6767195" cy="1353185"/>
              <wp:effectExtent l="0" t="2114550" r="0" b="1771015"/>
              <wp:wrapNone/>
              <wp:docPr id="22" name="WordArt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379A1E9"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53D30D6" id="_x0000_t202" coordsize="21600,21600" o:spt="202" path="m,l,21600r21600,l21600,xe">
              <v:stroke joinstyle="miter"/>
              <v:path gradientshapeok="t" o:connecttype="rect"/>
            </v:shapetype>
            <v:shape id="WordArt 20" o:spid="_x0000_s1032" type="#_x0000_t202" style="position:absolute;margin-left:0;margin-top:0;width:532.85pt;height:106.55pt;rotation:-45;z-index:-2516126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" o:allowincell="f" filled="f" stroked="f">
              <v:stroke joinstyle="round"/>
              <o:lock v:ext="edit" shapetype="t"/>
              <v:textbox style="mso-fit-shape-to-text:t">
                <w:txbxContent>
                  <w:p w14:paraId="4379A1E9"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C3AA0" w14:textId="0685BBAB" w:rsidR="00F652E6" w:rsidRDefault="00F652E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32B08" w14:textId="160CF885" w:rsidR="00F652E6" w:rsidRDefault="00C97DA7">
    <w:pPr>
      <w:pStyle w:val="Glava"/>
    </w:pPr>
    <w:r>
      <w:rPr>
        <w:noProof/>
      </w:rPr>
      <mc:AlternateContent>
        <mc:Choice Requires="wps">
          <w:drawing>
            <wp:anchor distT="0" distB="0" distL="114300" distR="114300" simplePos="0" relativeHeight="251699712" behindDoc="1" locked="0" layoutInCell="0" allowOverlap="1" wp14:anchorId="0239A94D" wp14:editId="6E1AD291">
              <wp:simplePos x="0" y="0"/>
              <wp:positionH relativeFrom="margin">
                <wp:align>center</wp:align>
              </wp:positionH>
              <wp:positionV relativeFrom="margin">
                <wp:align>center</wp:align>
              </wp:positionV>
              <wp:extent cx="6767195" cy="1353185"/>
              <wp:effectExtent l="0" t="2114550" r="0" b="1771015"/>
              <wp:wrapNone/>
              <wp:docPr id="21" name="WordAr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75FEDDB"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239A94D" id="_x0000_t202" coordsize="21600,21600" o:spt="202" path="m,l,21600r21600,l21600,xe">
              <v:stroke joinstyle="miter"/>
              <v:path gradientshapeok="t" o:connecttype="rect"/>
            </v:shapetype>
            <v:shape id="WordArt 19" o:spid="_x0000_s1033" type="#_x0000_t202" style="position:absolute;margin-left:0;margin-top:0;width:532.85pt;height:106.55pt;rotation:-45;z-index:-2516167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" o:allowincell="f" filled="f" stroked="f">
              <v:stroke joinstyle="round"/>
              <o:lock v:ext="edit" shapetype="t"/>
              <v:textbox style="mso-fit-shape-to-text:t">
                <w:txbxContent>
                  <w:p w14:paraId="175FEDDB"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44341" w14:textId="0C1D53BC" w:rsidR="00F652E6" w:rsidRDefault="00C97DA7">
    <w:pPr>
      <w:pStyle w:val="Glava"/>
    </w:pPr>
    <w:r>
      <w:rPr>
        <w:noProof/>
      </w:rPr>
      <mc:AlternateContent>
        <mc:Choice Requires="wps">
          <w:drawing>
            <wp:anchor distT="0" distB="0" distL="114300" distR="114300" simplePos="0" relativeHeight="251716096" behindDoc="1" locked="0" layoutInCell="0" allowOverlap="1" wp14:anchorId="69791941" wp14:editId="60A09913">
              <wp:simplePos x="0" y="0"/>
              <wp:positionH relativeFrom="margin">
                <wp:align>center</wp:align>
              </wp:positionH>
              <wp:positionV relativeFrom="margin">
                <wp:align>center</wp:align>
              </wp:positionV>
              <wp:extent cx="6767195" cy="1353185"/>
              <wp:effectExtent l="0" t="2114550" r="0" b="1771015"/>
              <wp:wrapNone/>
              <wp:docPr id="20" name="WordArt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715895"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9791941" id="_x0000_t202" coordsize="21600,21600" o:spt="202" path="m,l,21600r21600,l21600,xe">
              <v:stroke joinstyle="miter"/>
              <v:path gradientshapeok="t" o:connecttype="rect"/>
            </v:shapetype>
            <v:shape id="WordArt 18" o:spid="_x0000_s1034" type="#_x0000_t202" style="position:absolute;margin-left:0;margin-top:0;width:532.85pt;height:106.55pt;rotation:-45;z-index:-2516003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" o:allowincell="f" filled="f" stroked="f">
              <v:stroke joinstyle="round"/>
              <o:lock v:ext="edit" shapetype="t"/>
              <v:textbox style="mso-fit-shape-to-text:t">
                <w:txbxContent>
                  <w:p w14:paraId="6A715895"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22EB4" w14:textId="537D412C" w:rsidR="00F652E6" w:rsidRDefault="00F652E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CE2E2" w14:textId="66821BD4" w:rsidR="00F652E6" w:rsidRDefault="00C97DA7">
    <w:pPr>
      <w:pStyle w:val="Glava"/>
    </w:pPr>
    <w:r>
      <w:rPr>
        <w:noProof/>
      </w:rPr>
      <mc:AlternateContent>
        <mc:Choice Requires="wps">
          <w:drawing>
            <wp:anchor distT="0" distB="0" distL="114300" distR="114300" simplePos="0" relativeHeight="251712000" behindDoc="1" locked="0" layoutInCell="0" allowOverlap="1" wp14:anchorId="36AAAA8A" wp14:editId="7F687CA1">
              <wp:simplePos x="0" y="0"/>
              <wp:positionH relativeFrom="margin">
                <wp:align>center</wp:align>
              </wp:positionH>
              <wp:positionV relativeFrom="margin">
                <wp:align>center</wp:align>
              </wp:positionV>
              <wp:extent cx="6767195" cy="1353185"/>
              <wp:effectExtent l="0" t="2114550" r="0" b="1771015"/>
              <wp:wrapNone/>
              <wp:docPr id="19" name="WordArt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67195" cy="13531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6F43677" w14:textId="77777777" w:rsidR="00C97DA7" w:rsidRDefault="00C97DA7" w:rsidP="00C97DA7">
                          <w:pPr>
                            <w:jc w:val="center"/>
                            <w:rPr>
                              <w:color w:val="C0C0C0"/>
                              <w:sz w:val="2"/>
                              <w:szCs w:val="2"/>
                            </w:rPr>
                          </w:pPr>
                          <w:r>
                            <w:rPr>
                              <w:color w:val="C0C0C0"/>
                              <w:sz w:val="2"/>
                              <w:szCs w:val="2"/>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AAAA8A" id="_x0000_t202" coordsize="21600,21600" o:spt="202" path="m,l,21600r21600,l21600,xe">
              <v:stroke joinstyle="miter"/>
              <v:path gradientshapeok="t" o:connecttype="rect"/>
            </v:shapetype>
            <v:shape id="WordArt 17" o:spid="_x0000_s1035" type="#_x0000_t202" style="position:absolute;margin-left:0;margin-top:0;width:532.85pt;height:106.55pt;rotation:-45;z-index:-2516044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" o:allowincell="f" filled="f" stroked="f">
              <v:stroke joinstyle="round"/>
              <o:lock v:ext="edit" shapetype="t"/>
              <v:textbox style="mso-fit-shape-to-text:t">
                <w:txbxContent>
                  <w:p w14:paraId="76F43677" w14:textId="77777777" w:rsidR="00C97DA7" w:rsidRDefault="00C97DA7" w:rsidP="00C97DA7">
                    <w:pPr>
                      <w:jc w:val="center"/>
                      <w:rPr>
                        <w:color w:val="C0C0C0"/>
                        <w:sz w:val="2"/>
                        <w:szCs w:val="2"/>
                      </w:rPr>
                    </w:pPr>
                    <w:r>
                      <w:rPr>
                        <w:color w:val="C0C0C0"/>
                        <w:sz w:val="2"/>
                        <w:szCs w:val="2"/>
                      </w:rPr>
                      <w:t>OSNUTEK</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109D4"/>
    <w:multiLevelType w:val="hybridMultilevel"/>
    <w:tmpl w:val="76700854"/>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705B26"/>
    <w:multiLevelType w:val="hybridMultilevel"/>
    <w:tmpl w:val="02A6E30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AF1A5D"/>
    <w:multiLevelType w:val="hybridMultilevel"/>
    <w:tmpl w:val="13EA7EC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363349"/>
    <w:multiLevelType w:val="hybridMultilevel"/>
    <w:tmpl w:val="8C728E0E"/>
    <w:lvl w:ilvl="0" w:tplc="1C6E08C4">
      <w:start w:val="1"/>
      <w:numFmt w:val="bullet"/>
      <w:lvlText w:val=""/>
      <w:lvlJc w:val="left"/>
      <w:pPr>
        <w:ind w:left="720" w:hanging="360"/>
      </w:pPr>
      <w:rPr>
        <w:rFonts w:ascii="Symbol" w:hAnsi="Symbol" w:cs="Symbol" w:hint="default"/>
        <w:sz w:val="18"/>
        <w:szCs w:val="18"/>
      </w:rPr>
    </w:lvl>
    <w:lvl w:ilvl="1" w:tplc="87FE879C">
      <w:start w:val="1"/>
      <w:numFmt w:val="bullet"/>
      <w:lvlText w:val="o"/>
      <w:lvlJc w:val="left"/>
      <w:pPr>
        <w:ind w:left="1440" w:hanging="360"/>
      </w:pPr>
      <w:rPr>
        <w:rFonts w:ascii="Courier New" w:hAnsi="Courier New" w:cs="Courier New" w:hint="default"/>
      </w:rPr>
    </w:lvl>
    <w:lvl w:ilvl="2" w:tplc="ED0A3CD6">
      <w:start w:val="1"/>
      <w:numFmt w:val="bullet"/>
      <w:lvlText w:val=""/>
      <w:lvlJc w:val="left"/>
      <w:pPr>
        <w:ind w:left="2160" w:hanging="360"/>
      </w:pPr>
      <w:rPr>
        <w:rFonts w:ascii="Wingdings" w:hAnsi="Wingdings" w:cs="Wingdings" w:hint="default"/>
      </w:rPr>
    </w:lvl>
    <w:lvl w:ilvl="3" w:tplc="32508B44">
      <w:start w:val="1"/>
      <w:numFmt w:val="bullet"/>
      <w:lvlText w:val=""/>
      <w:lvlJc w:val="left"/>
      <w:pPr>
        <w:ind w:left="2880" w:hanging="360"/>
      </w:pPr>
      <w:rPr>
        <w:rFonts w:ascii="Symbol" w:hAnsi="Symbol" w:cs="Symbol" w:hint="default"/>
      </w:rPr>
    </w:lvl>
    <w:lvl w:ilvl="4" w:tplc="41666EEE">
      <w:start w:val="1"/>
      <w:numFmt w:val="bullet"/>
      <w:lvlText w:val="o"/>
      <w:lvlJc w:val="left"/>
      <w:pPr>
        <w:ind w:left="3600" w:hanging="360"/>
      </w:pPr>
      <w:rPr>
        <w:rFonts w:ascii="Courier New" w:hAnsi="Courier New" w:cs="Courier New" w:hint="default"/>
      </w:rPr>
    </w:lvl>
    <w:lvl w:ilvl="5" w:tplc="1E0ABEFC">
      <w:start w:val="1"/>
      <w:numFmt w:val="bullet"/>
      <w:lvlText w:val=""/>
      <w:lvlJc w:val="left"/>
      <w:pPr>
        <w:ind w:left="4320" w:hanging="360"/>
      </w:pPr>
      <w:rPr>
        <w:rFonts w:ascii="Wingdings" w:hAnsi="Wingdings" w:cs="Wingdings" w:hint="default"/>
      </w:rPr>
    </w:lvl>
    <w:lvl w:ilvl="6" w:tplc="5AD6463A">
      <w:start w:val="1"/>
      <w:numFmt w:val="bullet"/>
      <w:lvlText w:val=""/>
      <w:lvlJc w:val="left"/>
      <w:pPr>
        <w:ind w:left="5040" w:hanging="360"/>
      </w:pPr>
      <w:rPr>
        <w:rFonts w:ascii="Symbol" w:hAnsi="Symbol" w:cs="Symbol" w:hint="default"/>
      </w:rPr>
    </w:lvl>
    <w:lvl w:ilvl="7" w:tplc="6E46EC08">
      <w:start w:val="1"/>
      <w:numFmt w:val="bullet"/>
      <w:lvlText w:val="o"/>
      <w:lvlJc w:val="left"/>
      <w:pPr>
        <w:ind w:left="5760" w:hanging="360"/>
      </w:pPr>
      <w:rPr>
        <w:rFonts w:ascii="Courier New" w:hAnsi="Courier New" w:cs="Courier New" w:hint="default"/>
      </w:rPr>
    </w:lvl>
    <w:lvl w:ilvl="8" w:tplc="979CBD8A">
      <w:start w:val="1"/>
      <w:numFmt w:val="bullet"/>
      <w:lvlText w:val=""/>
      <w:lvlJc w:val="left"/>
      <w:pPr>
        <w:ind w:left="6480" w:hanging="360"/>
      </w:pPr>
      <w:rPr>
        <w:rFonts w:ascii="Wingdings" w:hAnsi="Wingdings" w:cs="Wingdings" w:hint="default"/>
      </w:rPr>
    </w:lvl>
  </w:abstractNum>
  <w:abstractNum w:abstractNumId="4" w15:restartNumberingAfterBreak="0">
    <w:nsid w:val="134E399D"/>
    <w:multiLevelType w:val="hybridMultilevel"/>
    <w:tmpl w:val="1BBC6926"/>
    <w:lvl w:ilvl="0" w:tplc="5E740730">
      <w:start w:val="1"/>
      <w:numFmt w:val="bullet"/>
      <w:lvlText w:val=""/>
      <w:lvlJc w:val="left"/>
      <w:pPr>
        <w:ind w:left="720" w:hanging="360"/>
      </w:pPr>
      <w:rPr>
        <w:rFonts w:ascii="Symbol" w:hAnsi="Symbol" w:cs="Symbol" w:hint="default"/>
        <w:sz w:val="18"/>
        <w:szCs w:val="18"/>
      </w:rPr>
    </w:lvl>
    <w:lvl w:ilvl="1" w:tplc="F50C7B60">
      <w:start w:val="1"/>
      <w:numFmt w:val="bullet"/>
      <w:lvlText w:val="o"/>
      <w:lvlJc w:val="left"/>
      <w:pPr>
        <w:ind w:left="1440" w:hanging="360"/>
      </w:pPr>
      <w:rPr>
        <w:rFonts w:ascii="Courier New" w:hAnsi="Courier New" w:cs="Courier New" w:hint="default"/>
      </w:rPr>
    </w:lvl>
    <w:lvl w:ilvl="2" w:tplc="779AB42C">
      <w:start w:val="1"/>
      <w:numFmt w:val="bullet"/>
      <w:lvlText w:val=""/>
      <w:lvlJc w:val="left"/>
      <w:pPr>
        <w:ind w:left="2160" w:hanging="360"/>
      </w:pPr>
      <w:rPr>
        <w:rFonts w:ascii="Wingdings" w:hAnsi="Wingdings" w:cs="Wingdings" w:hint="default"/>
      </w:rPr>
    </w:lvl>
    <w:lvl w:ilvl="3" w:tplc="9C5AB686">
      <w:start w:val="1"/>
      <w:numFmt w:val="bullet"/>
      <w:lvlText w:val=""/>
      <w:lvlJc w:val="left"/>
      <w:pPr>
        <w:ind w:left="2880" w:hanging="360"/>
      </w:pPr>
      <w:rPr>
        <w:rFonts w:ascii="Symbol" w:hAnsi="Symbol" w:cs="Symbol" w:hint="default"/>
      </w:rPr>
    </w:lvl>
    <w:lvl w:ilvl="4" w:tplc="ADE80B7E">
      <w:start w:val="1"/>
      <w:numFmt w:val="bullet"/>
      <w:lvlText w:val="o"/>
      <w:lvlJc w:val="left"/>
      <w:pPr>
        <w:ind w:left="3600" w:hanging="360"/>
      </w:pPr>
      <w:rPr>
        <w:rFonts w:ascii="Courier New" w:hAnsi="Courier New" w:cs="Courier New" w:hint="default"/>
      </w:rPr>
    </w:lvl>
    <w:lvl w:ilvl="5" w:tplc="4FF4BB5E">
      <w:start w:val="1"/>
      <w:numFmt w:val="bullet"/>
      <w:lvlText w:val=""/>
      <w:lvlJc w:val="left"/>
      <w:pPr>
        <w:ind w:left="4320" w:hanging="360"/>
      </w:pPr>
      <w:rPr>
        <w:rFonts w:ascii="Wingdings" w:hAnsi="Wingdings" w:cs="Wingdings" w:hint="default"/>
      </w:rPr>
    </w:lvl>
    <w:lvl w:ilvl="6" w:tplc="75EA2C6A">
      <w:start w:val="1"/>
      <w:numFmt w:val="bullet"/>
      <w:lvlText w:val=""/>
      <w:lvlJc w:val="left"/>
      <w:pPr>
        <w:ind w:left="5040" w:hanging="360"/>
      </w:pPr>
      <w:rPr>
        <w:rFonts w:ascii="Symbol" w:hAnsi="Symbol" w:cs="Symbol" w:hint="default"/>
      </w:rPr>
    </w:lvl>
    <w:lvl w:ilvl="7" w:tplc="300A7794">
      <w:start w:val="1"/>
      <w:numFmt w:val="bullet"/>
      <w:lvlText w:val="o"/>
      <w:lvlJc w:val="left"/>
      <w:pPr>
        <w:ind w:left="5760" w:hanging="360"/>
      </w:pPr>
      <w:rPr>
        <w:rFonts w:ascii="Courier New" w:hAnsi="Courier New" w:cs="Courier New" w:hint="default"/>
      </w:rPr>
    </w:lvl>
    <w:lvl w:ilvl="8" w:tplc="EF948EB8">
      <w:start w:val="1"/>
      <w:numFmt w:val="bullet"/>
      <w:lvlText w:val=""/>
      <w:lvlJc w:val="left"/>
      <w:pPr>
        <w:ind w:left="6480" w:hanging="360"/>
      </w:pPr>
      <w:rPr>
        <w:rFonts w:ascii="Wingdings" w:hAnsi="Wingdings" w:cs="Wingdings" w:hint="default"/>
      </w:rPr>
    </w:lvl>
  </w:abstractNum>
  <w:abstractNum w:abstractNumId="5" w15:restartNumberingAfterBreak="0">
    <w:nsid w:val="13B66F51"/>
    <w:multiLevelType w:val="hybridMultilevel"/>
    <w:tmpl w:val="15F01D72"/>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B6A4D"/>
    <w:multiLevelType w:val="hybridMultilevel"/>
    <w:tmpl w:val="D9149494"/>
    <w:lvl w:ilvl="0" w:tplc="833C1F48">
      <w:start w:val="1"/>
      <w:numFmt w:val="bullet"/>
      <w:lvlText w:val=""/>
      <w:lvlJc w:val="left"/>
      <w:pPr>
        <w:ind w:left="720" w:hanging="360"/>
      </w:pPr>
      <w:rPr>
        <w:rFonts w:ascii="Symbol" w:hAnsi="Symbol" w:cs="Symbol" w:hint="default"/>
        <w:sz w:val="18"/>
        <w:szCs w:val="18"/>
      </w:rPr>
    </w:lvl>
    <w:lvl w:ilvl="1" w:tplc="528E67C6">
      <w:start w:val="1"/>
      <w:numFmt w:val="bullet"/>
      <w:lvlText w:val="o"/>
      <w:lvlJc w:val="left"/>
      <w:pPr>
        <w:ind w:left="1440" w:hanging="360"/>
      </w:pPr>
      <w:rPr>
        <w:rFonts w:ascii="Courier New" w:hAnsi="Courier New" w:cs="Courier New" w:hint="default"/>
      </w:rPr>
    </w:lvl>
    <w:lvl w:ilvl="2" w:tplc="A4A61248">
      <w:start w:val="1"/>
      <w:numFmt w:val="bullet"/>
      <w:lvlText w:val=""/>
      <w:lvlJc w:val="left"/>
      <w:pPr>
        <w:ind w:left="2160" w:hanging="360"/>
      </w:pPr>
      <w:rPr>
        <w:rFonts w:ascii="Wingdings" w:hAnsi="Wingdings" w:cs="Wingdings" w:hint="default"/>
      </w:rPr>
    </w:lvl>
    <w:lvl w:ilvl="3" w:tplc="C2EA3E1E">
      <w:start w:val="1"/>
      <w:numFmt w:val="bullet"/>
      <w:lvlText w:val=""/>
      <w:lvlJc w:val="left"/>
      <w:pPr>
        <w:ind w:left="2880" w:hanging="360"/>
      </w:pPr>
      <w:rPr>
        <w:rFonts w:ascii="Symbol" w:hAnsi="Symbol" w:cs="Symbol" w:hint="default"/>
      </w:rPr>
    </w:lvl>
    <w:lvl w:ilvl="4" w:tplc="91E4519A">
      <w:start w:val="1"/>
      <w:numFmt w:val="bullet"/>
      <w:lvlText w:val="o"/>
      <w:lvlJc w:val="left"/>
      <w:pPr>
        <w:ind w:left="3600" w:hanging="360"/>
      </w:pPr>
      <w:rPr>
        <w:rFonts w:ascii="Courier New" w:hAnsi="Courier New" w:cs="Courier New" w:hint="default"/>
      </w:rPr>
    </w:lvl>
    <w:lvl w:ilvl="5" w:tplc="E2D0FCAE">
      <w:start w:val="1"/>
      <w:numFmt w:val="bullet"/>
      <w:lvlText w:val=""/>
      <w:lvlJc w:val="left"/>
      <w:pPr>
        <w:ind w:left="4320" w:hanging="360"/>
      </w:pPr>
      <w:rPr>
        <w:rFonts w:ascii="Wingdings" w:hAnsi="Wingdings" w:cs="Wingdings" w:hint="default"/>
      </w:rPr>
    </w:lvl>
    <w:lvl w:ilvl="6" w:tplc="43625D50">
      <w:start w:val="1"/>
      <w:numFmt w:val="bullet"/>
      <w:lvlText w:val=""/>
      <w:lvlJc w:val="left"/>
      <w:pPr>
        <w:ind w:left="5040" w:hanging="360"/>
      </w:pPr>
      <w:rPr>
        <w:rFonts w:ascii="Symbol" w:hAnsi="Symbol" w:cs="Symbol" w:hint="default"/>
      </w:rPr>
    </w:lvl>
    <w:lvl w:ilvl="7" w:tplc="3BF478BE">
      <w:start w:val="1"/>
      <w:numFmt w:val="bullet"/>
      <w:lvlText w:val="o"/>
      <w:lvlJc w:val="left"/>
      <w:pPr>
        <w:ind w:left="5760" w:hanging="360"/>
      </w:pPr>
      <w:rPr>
        <w:rFonts w:ascii="Courier New" w:hAnsi="Courier New" w:cs="Courier New" w:hint="default"/>
      </w:rPr>
    </w:lvl>
    <w:lvl w:ilvl="8" w:tplc="9236CDB0">
      <w:start w:val="1"/>
      <w:numFmt w:val="bullet"/>
      <w:lvlText w:val=""/>
      <w:lvlJc w:val="left"/>
      <w:pPr>
        <w:ind w:left="6480" w:hanging="360"/>
      </w:pPr>
      <w:rPr>
        <w:rFonts w:ascii="Wingdings" w:hAnsi="Wingdings" w:cs="Wingdings" w:hint="default"/>
      </w:rPr>
    </w:lvl>
  </w:abstractNum>
  <w:abstractNum w:abstractNumId="7"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28FB5DDA"/>
    <w:multiLevelType w:val="hybridMultilevel"/>
    <w:tmpl w:val="83EC57B0"/>
    <w:lvl w:ilvl="0" w:tplc="4E52FD64">
      <w:start w:val="1"/>
      <w:numFmt w:val="bullet"/>
      <w:lvlText w:val=""/>
      <w:lvlJc w:val="left"/>
      <w:pPr>
        <w:ind w:left="720" w:hanging="360"/>
      </w:pPr>
      <w:rPr>
        <w:rFonts w:ascii="Symbol" w:hAnsi="Symbol" w:cs="Symbol" w:hint="default"/>
        <w:sz w:val="18"/>
        <w:szCs w:val="18"/>
      </w:rPr>
    </w:lvl>
    <w:lvl w:ilvl="1" w:tplc="A6F46880">
      <w:start w:val="1"/>
      <w:numFmt w:val="bullet"/>
      <w:lvlText w:val="o"/>
      <w:lvlJc w:val="left"/>
      <w:pPr>
        <w:ind w:left="1440" w:hanging="360"/>
      </w:pPr>
      <w:rPr>
        <w:rFonts w:ascii="Courier New" w:hAnsi="Courier New" w:cs="Courier New" w:hint="default"/>
      </w:rPr>
    </w:lvl>
    <w:lvl w:ilvl="2" w:tplc="7D665384">
      <w:start w:val="1"/>
      <w:numFmt w:val="bullet"/>
      <w:lvlText w:val=""/>
      <w:lvlJc w:val="left"/>
      <w:pPr>
        <w:ind w:left="2160" w:hanging="360"/>
      </w:pPr>
      <w:rPr>
        <w:rFonts w:ascii="Wingdings" w:hAnsi="Wingdings" w:cs="Wingdings" w:hint="default"/>
      </w:rPr>
    </w:lvl>
    <w:lvl w:ilvl="3" w:tplc="517C7096">
      <w:start w:val="1"/>
      <w:numFmt w:val="bullet"/>
      <w:lvlText w:val=""/>
      <w:lvlJc w:val="left"/>
      <w:pPr>
        <w:ind w:left="2880" w:hanging="360"/>
      </w:pPr>
      <w:rPr>
        <w:rFonts w:ascii="Symbol" w:hAnsi="Symbol" w:cs="Symbol" w:hint="default"/>
      </w:rPr>
    </w:lvl>
    <w:lvl w:ilvl="4" w:tplc="ABFEA4C8">
      <w:start w:val="1"/>
      <w:numFmt w:val="bullet"/>
      <w:lvlText w:val="o"/>
      <w:lvlJc w:val="left"/>
      <w:pPr>
        <w:ind w:left="3600" w:hanging="360"/>
      </w:pPr>
      <w:rPr>
        <w:rFonts w:ascii="Courier New" w:hAnsi="Courier New" w:cs="Courier New" w:hint="default"/>
      </w:rPr>
    </w:lvl>
    <w:lvl w:ilvl="5" w:tplc="FACE542E">
      <w:start w:val="1"/>
      <w:numFmt w:val="bullet"/>
      <w:lvlText w:val=""/>
      <w:lvlJc w:val="left"/>
      <w:pPr>
        <w:ind w:left="4320" w:hanging="360"/>
      </w:pPr>
      <w:rPr>
        <w:rFonts w:ascii="Wingdings" w:hAnsi="Wingdings" w:cs="Wingdings" w:hint="default"/>
      </w:rPr>
    </w:lvl>
    <w:lvl w:ilvl="6" w:tplc="D792B7EA">
      <w:start w:val="1"/>
      <w:numFmt w:val="bullet"/>
      <w:lvlText w:val=""/>
      <w:lvlJc w:val="left"/>
      <w:pPr>
        <w:ind w:left="5040" w:hanging="360"/>
      </w:pPr>
      <w:rPr>
        <w:rFonts w:ascii="Symbol" w:hAnsi="Symbol" w:cs="Symbol" w:hint="default"/>
      </w:rPr>
    </w:lvl>
    <w:lvl w:ilvl="7" w:tplc="FB7425A6">
      <w:start w:val="1"/>
      <w:numFmt w:val="bullet"/>
      <w:lvlText w:val="o"/>
      <w:lvlJc w:val="left"/>
      <w:pPr>
        <w:ind w:left="5760" w:hanging="360"/>
      </w:pPr>
      <w:rPr>
        <w:rFonts w:ascii="Courier New" w:hAnsi="Courier New" w:cs="Courier New" w:hint="default"/>
      </w:rPr>
    </w:lvl>
    <w:lvl w:ilvl="8" w:tplc="BBD68DA6">
      <w:start w:val="1"/>
      <w:numFmt w:val="bullet"/>
      <w:lvlText w:val=""/>
      <w:lvlJc w:val="left"/>
      <w:pPr>
        <w:ind w:left="6480" w:hanging="360"/>
      </w:pPr>
      <w:rPr>
        <w:rFonts w:ascii="Wingdings" w:hAnsi="Wingdings" w:cs="Wingdings" w:hint="default"/>
      </w:rPr>
    </w:lvl>
  </w:abstractNum>
  <w:abstractNum w:abstractNumId="9" w15:restartNumberingAfterBreak="0">
    <w:nsid w:val="2D461C5A"/>
    <w:multiLevelType w:val="hybridMultilevel"/>
    <w:tmpl w:val="ACB08CF8"/>
    <w:lvl w:ilvl="0" w:tplc="932A5B0E">
      <w:start w:val="1"/>
      <w:numFmt w:val="bullet"/>
      <w:lvlText w:val=""/>
      <w:lvlJc w:val="left"/>
      <w:pPr>
        <w:ind w:left="720" w:hanging="360"/>
      </w:pPr>
      <w:rPr>
        <w:rFonts w:ascii="Symbol" w:hAnsi="Symbol" w:cs="Symbol" w:hint="default"/>
        <w:sz w:val="18"/>
        <w:szCs w:val="18"/>
      </w:rPr>
    </w:lvl>
    <w:lvl w:ilvl="1" w:tplc="97F05CCA">
      <w:start w:val="1"/>
      <w:numFmt w:val="bullet"/>
      <w:lvlText w:val="o"/>
      <w:lvlJc w:val="left"/>
      <w:pPr>
        <w:ind w:left="1440" w:hanging="360"/>
      </w:pPr>
      <w:rPr>
        <w:rFonts w:ascii="Courier New" w:hAnsi="Courier New" w:cs="Courier New" w:hint="default"/>
      </w:rPr>
    </w:lvl>
    <w:lvl w:ilvl="2" w:tplc="06869952">
      <w:start w:val="1"/>
      <w:numFmt w:val="bullet"/>
      <w:lvlText w:val=""/>
      <w:lvlJc w:val="left"/>
      <w:pPr>
        <w:ind w:left="2160" w:hanging="360"/>
      </w:pPr>
      <w:rPr>
        <w:rFonts w:ascii="Wingdings" w:hAnsi="Wingdings" w:cs="Wingdings" w:hint="default"/>
      </w:rPr>
    </w:lvl>
    <w:lvl w:ilvl="3" w:tplc="881293DE">
      <w:start w:val="1"/>
      <w:numFmt w:val="bullet"/>
      <w:lvlText w:val=""/>
      <w:lvlJc w:val="left"/>
      <w:pPr>
        <w:ind w:left="2880" w:hanging="360"/>
      </w:pPr>
      <w:rPr>
        <w:rFonts w:ascii="Symbol" w:hAnsi="Symbol" w:cs="Symbol" w:hint="default"/>
      </w:rPr>
    </w:lvl>
    <w:lvl w:ilvl="4" w:tplc="0F209398">
      <w:start w:val="1"/>
      <w:numFmt w:val="bullet"/>
      <w:lvlText w:val="o"/>
      <w:lvlJc w:val="left"/>
      <w:pPr>
        <w:ind w:left="3600" w:hanging="360"/>
      </w:pPr>
      <w:rPr>
        <w:rFonts w:ascii="Courier New" w:hAnsi="Courier New" w:cs="Courier New" w:hint="default"/>
      </w:rPr>
    </w:lvl>
    <w:lvl w:ilvl="5" w:tplc="AE2A1AA4">
      <w:start w:val="1"/>
      <w:numFmt w:val="bullet"/>
      <w:lvlText w:val=""/>
      <w:lvlJc w:val="left"/>
      <w:pPr>
        <w:ind w:left="4320" w:hanging="360"/>
      </w:pPr>
      <w:rPr>
        <w:rFonts w:ascii="Wingdings" w:hAnsi="Wingdings" w:cs="Wingdings" w:hint="default"/>
      </w:rPr>
    </w:lvl>
    <w:lvl w:ilvl="6" w:tplc="6D4A3668">
      <w:start w:val="1"/>
      <w:numFmt w:val="bullet"/>
      <w:lvlText w:val=""/>
      <w:lvlJc w:val="left"/>
      <w:pPr>
        <w:ind w:left="5040" w:hanging="360"/>
      </w:pPr>
      <w:rPr>
        <w:rFonts w:ascii="Symbol" w:hAnsi="Symbol" w:cs="Symbol" w:hint="default"/>
      </w:rPr>
    </w:lvl>
    <w:lvl w:ilvl="7" w:tplc="ABBCCD02">
      <w:start w:val="1"/>
      <w:numFmt w:val="bullet"/>
      <w:lvlText w:val="o"/>
      <w:lvlJc w:val="left"/>
      <w:pPr>
        <w:ind w:left="5760" w:hanging="360"/>
      </w:pPr>
      <w:rPr>
        <w:rFonts w:ascii="Courier New" w:hAnsi="Courier New" w:cs="Courier New" w:hint="default"/>
      </w:rPr>
    </w:lvl>
    <w:lvl w:ilvl="8" w:tplc="651C6ABA">
      <w:start w:val="1"/>
      <w:numFmt w:val="bullet"/>
      <w:lvlText w:val=""/>
      <w:lvlJc w:val="left"/>
      <w:pPr>
        <w:ind w:left="6480" w:hanging="360"/>
      </w:pPr>
      <w:rPr>
        <w:rFonts w:ascii="Wingdings" w:hAnsi="Wingdings" w:cs="Wingdings" w:hint="default"/>
      </w:rPr>
    </w:lvl>
  </w:abstractNum>
  <w:abstractNum w:abstractNumId="10"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0F845B0"/>
    <w:multiLevelType w:val="hybridMultilevel"/>
    <w:tmpl w:val="8038619C"/>
    <w:lvl w:ilvl="0" w:tplc="1B3AFC4A">
      <w:start w:val="1"/>
      <w:numFmt w:val="bullet"/>
      <w:lvlText w:val=""/>
      <w:lvlJc w:val="left"/>
      <w:pPr>
        <w:ind w:left="720" w:hanging="360"/>
      </w:pPr>
      <w:rPr>
        <w:rFonts w:ascii="Symbol" w:hAnsi="Symbol" w:cs="Symbol" w:hint="default"/>
        <w:sz w:val="18"/>
        <w:szCs w:val="18"/>
      </w:rPr>
    </w:lvl>
    <w:lvl w:ilvl="1" w:tplc="5BF65126">
      <w:start w:val="1"/>
      <w:numFmt w:val="bullet"/>
      <w:lvlText w:val="o"/>
      <w:lvlJc w:val="left"/>
      <w:pPr>
        <w:ind w:left="1440" w:hanging="360"/>
      </w:pPr>
      <w:rPr>
        <w:rFonts w:ascii="Courier New" w:hAnsi="Courier New" w:cs="Courier New" w:hint="default"/>
      </w:rPr>
    </w:lvl>
    <w:lvl w:ilvl="2" w:tplc="84F2CAD8">
      <w:start w:val="1"/>
      <w:numFmt w:val="bullet"/>
      <w:lvlText w:val=""/>
      <w:lvlJc w:val="left"/>
      <w:pPr>
        <w:ind w:left="2160" w:hanging="360"/>
      </w:pPr>
      <w:rPr>
        <w:rFonts w:ascii="Wingdings" w:hAnsi="Wingdings" w:cs="Wingdings" w:hint="default"/>
      </w:rPr>
    </w:lvl>
    <w:lvl w:ilvl="3" w:tplc="69FA1DE6">
      <w:start w:val="1"/>
      <w:numFmt w:val="bullet"/>
      <w:lvlText w:val=""/>
      <w:lvlJc w:val="left"/>
      <w:pPr>
        <w:ind w:left="2880" w:hanging="360"/>
      </w:pPr>
      <w:rPr>
        <w:rFonts w:ascii="Symbol" w:hAnsi="Symbol" w:cs="Symbol" w:hint="default"/>
      </w:rPr>
    </w:lvl>
    <w:lvl w:ilvl="4" w:tplc="537E717C">
      <w:start w:val="1"/>
      <w:numFmt w:val="bullet"/>
      <w:lvlText w:val="o"/>
      <w:lvlJc w:val="left"/>
      <w:pPr>
        <w:ind w:left="3600" w:hanging="360"/>
      </w:pPr>
      <w:rPr>
        <w:rFonts w:ascii="Courier New" w:hAnsi="Courier New" w:cs="Courier New" w:hint="default"/>
      </w:rPr>
    </w:lvl>
    <w:lvl w:ilvl="5" w:tplc="FAB6C802">
      <w:start w:val="1"/>
      <w:numFmt w:val="bullet"/>
      <w:lvlText w:val=""/>
      <w:lvlJc w:val="left"/>
      <w:pPr>
        <w:ind w:left="4320" w:hanging="360"/>
      </w:pPr>
      <w:rPr>
        <w:rFonts w:ascii="Wingdings" w:hAnsi="Wingdings" w:cs="Wingdings" w:hint="default"/>
      </w:rPr>
    </w:lvl>
    <w:lvl w:ilvl="6" w:tplc="99AA979E">
      <w:start w:val="1"/>
      <w:numFmt w:val="bullet"/>
      <w:lvlText w:val=""/>
      <w:lvlJc w:val="left"/>
      <w:pPr>
        <w:ind w:left="5040" w:hanging="360"/>
      </w:pPr>
      <w:rPr>
        <w:rFonts w:ascii="Symbol" w:hAnsi="Symbol" w:cs="Symbol" w:hint="default"/>
      </w:rPr>
    </w:lvl>
    <w:lvl w:ilvl="7" w:tplc="0F7A3A22">
      <w:start w:val="1"/>
      <w:numFmt w:val="bullet"/>
      <w:lvlText w:val="o"/>
      <w:lvlJc w:val="left"/>
      <w:pPr>
        <w:ind w:left="5760" w:hanging="360"/>
      </w:pPr>
      <w:rPr>
        <w:rFonts w:ascii="Courier New" w:hAnsi="Courier New" w:cs="Courier New" w:hint="default"/>
      </w:rPr>
    </w:lvl>
    <w:lvl w:ilvl="8" w:tplc="9CBAFE8A">
      <w:start w:val="1"/>
      <w:numFmt w:val="bullet"/>
      <w:lvlText w:val=""/>
      <w:lvlJc w:val="left"/>
      <w:pPr>
        <w:ind w:left="6480" w:hanging="360"/>
      </w:pPr>
      <w:rPr>
        <w:rFonts w:ascii="Wingdings" w:hAnsi="Wingdings" w:cs="Wingdings" w:hint="default"/>
      </w:rPr>
    </w:lvl>
  </w:abstractNum>
  <w:abstractNum w:abstractNumId="12" w15:restartNumberingAfterBreak="0">
    <w:nsid w:val="30F85788"/>
    <w:multiLevelType w:val="hybridMultilevel"/>
    <w:tmpl w:val="9AE005FE"/>
    <w:lvl w:ilvl="0" w:tplc="4FF00238">
      <w:start w:val="1"/>
      <w:numFmt w:val="bullet"/>
      <w:lvlText w:val=""/>
      <w:lvlJc w:val="left"/>
      <w:pPr>
        <w:ind w:left="720" w:hanging="360"/>
      </w:pPr>
      <w:rPr>
        <w:rFonts w:ascii="Symbol" w:hAnsi="Symbol" w:cs="Symbol" w:hint="default"/>
        <w:sz w:val="18"/>
        <w:szCs w:val="18"/>
      </w:rPr>
    </w:lvl>
    <w:lvl w:ilvl="1" w:tplc="8F66A266">
      <w:start w:val="1"/>
      <w:numFmt w:val="bullet"/>
      <w:lvlText w:val="o"/>
      <w:lvlJc w:val="left"/>
      <w:pPr>
        <w:ind w:left="1440" w:hanging="360"/>
      </w:pPr>
      <w:rPr>
        <w:rFonts w:ascii="Courier New" w:hAnsi="Courier New" w:cs="Courier New" w:hint="default"/>
      </w:rPr>
    </w:lvl>
    <w:lvl w:ilvl="2" w:tplc="8C528ABA">
      <w:start w:val="1"/>
      <w:numFmt w:val="bullet"/>
      <w:lvlText w:val=""/>
      <w:lvlJc w:val="left"/>
      <w:pPr>
        <w:ind w:left="2160" w:hanging="360"/>
      </w:pPr>
      <w:rPr>
        <w:rFonts w:ascii="Wingdings" w:hAnsi="Wingdings" w:cs="Wingdings" w:hint="default"/>
      </w:rPr>
    </w:lvl>
    <w:lvl w:ilvl="3" w:tplc="8F30D19C">
      <w:start w:val="1"/>
      <w:numFmt w:val="bullet"/>
      <w:lvlText w:val=""/>
      <w:lvlJc w:val="left"/>
      <w:pPr>
        <w:ind w:left="2880" w:hanging="360"/>
      </w:pPr>
      <w:rPr>
        <w:rFonts w:ascii="Symbol" w:hAnsi="Symbol" w:cs="Symbol" w:hint="default"/>
      </w:rPr>
    </w:lvl>
    <w:lvl w:ilvl="4" w:tplc="E092F43C">
      <w:start w:val="1"/>
      <w:numFmt w:val="bullet"/>
      <w:lvlText w:val="o"/>
      <w:lvlJc w:val="left"/>
      <w:pPr>
        <w:ind w:left="3600" w:hanging="360"/>
      </w:pPr>
      <w:rPr>
        <w:rFonts w:ascii="Courier New" w:hAnsi="Courier New" w:cs="Courier New" w:hint="default"/>
      </w:rPr>
    </w:lvl>
    <w:lvl w:ilvl="5" w:tplc="288E4BA0">
      <w:start w:val="1"/>
      <w:numFmt w:val="bullet"/>
      <w:lvlText w:val=""/>
      <w:lvlJc w:val="left"/>
      <w:pPr>
        <w:ind w:left="4320" w:hanging="360"/>
      </w:pPr>
      <w:rPr>
        <w:rFonts w:ascii="Wingdings" w:hAnsi="Wingdings" w:cs="Wingdings" w:hint="default"/>
      </w:rPr>
    </w:lvl>
    <w:lvl w:ilvl="6" w:tplc="C4B27CCC">
      <w:start w:val="1"/>
      <w:numFmt w:val="bullet"/>
      <w:lvlText w:val=""/>
      <w:lvlJc w:val="left"/>
      <w:pPr>
        <w:ind w:left="5040" w:hanging="360"/>
      </w:pPr>
      <w:rPr>
        <w:rFonts w:ascii="Symbol" w:hAnsi="Symbol" w:cs="Symbol" w:hint="default"/>
      </w:rPr>
    </w:lvl>
    <w:lvl w:ilvl="7" w:tplc="383CA7D0">
      <w:start w:val="1"/>
      <w:numFmt w:val="bullet"/>
      <w:lvlText w:val="o"/>
      <w:lvlJc w:val="left"/>
      <w:pPr>
        <w:ind w:left="5760" w:hanging="360"/>
      </w:pPr>
      <w:rPr>
        <w:rFonts w:ascii="Courier New" w:hAnsi="Courier New" w:cs="Courier New" w:hint="default"/>
      </w:rPr>
    </w:lvl>
    <w:lvl w:ilvl="8" w:tplc="6818D616">
      <w:start w:val="1"/>
      <w:numFmt w:val="bullet"/>
      <w:lvlText w:val=""/>
      <w:lvlJc w:val="left"/>
      <w:pPr>
        <w:ind w:left="6480" w:hanging="360"/>
      </w:pPr>
      <w:rPr>
        <w:rFonts w:ascii="Wingdings" w:hAnsi="Wingdings" w:cs="Wingdings" w:hint="default"/>
      </w:rPr>
    </w:lvl>
  </w:abstractNum>
  <w:abstractNum w:abstractNumId="13" w15:restartNumberingAfterBreak="0">
    <w:nsid w:val="3180307C"/>
    <w:multiLevelType w:val="hybridMultilevel"/>
    <w:tmpl w:val="8AEC0FE4"/>
    <w:lvl w:ilvl="0" w:tplc="0900B452">
      <w:start w:val="1"/>
      <w:numFmt w:val="bullet"/>
      <w:lvlText w:val=""/>
      <w:lvlJc w:val="left"/>
      <w:pPr>
        <w:ind w:left="720" w:hanging="360"/>
      </w:pPr>
      <w:rPr>
        <w:rFonts w:ascii="Symbol" w:hAnsi="Symbol" w:cs="Symbol" w:hint="default"/>
        <w:sz w:val="18"/>
        <w:szCs w:val="18"/>
      </w:rPr>
    </w:lvl>
    <w:lvl w:ilvl="1" w:tplc="61A8FDA4">
      <w:start w:val="1"/>
      <w:numFmt w:val="bullet"/>
      <w:lvlText w:val="o"/>
      <w:lvlJc w:val="left"/>
      <w:pPr>
        <w:ind w:left="1440" w:hanging="360"/>
      </w:pPr>
      <w:rPr>
        <w:rFonts w:ascii="Courier New" w:hAnsi="Courier New" w:cs="Courier New" w:hint="default"/>
      </w:rPr>
    </w:lvl>
    <w:lvl w:ilvl="2" w:tplc="0DB8A872">
      <w:start w:val="1"/>
      <w:numFmt w:val="bullet"/>
      <w:lvlText w:val=""/>
      <w:lvlJc w:val="left"/>
      <w:pPr>
        <w:ind w:left="2160" w:hanging="360"/>
      </w:pPr>
      <w:rPr>
        <w:rFonts w:ascii="Wingdings" w:hAnsi="Wingdings" w:cs="Wingdings" w:hint="default"/>
      </w:rPr>
    </w:lvl>
    <w:lvl w:ilvl="3" w:tplc="B1626FCA">
      <w:start w:val="1"/>
      <w:numFmt w:val="bullet"/>
      <w:lvlText w:val=""/>
      <w:lvlJc w:val="left"/>
      <w:pPr>
        <w:ind w:left="2880" w:hanging="360"/>
      </w:pPr>
      <w:rPr>
        <w:rFonts w:ascii="Symbol" w:hAnsi="Symbol" w:cs="Symbol" w:hint="default"/>
      </w:rPr>
    </w:lvl>
    <w:lvl w:ilvl="4" w:tplc="1D7EEFBE">
      <w:start w:val="1"/>
      <w:numFmt w:val="bullet"/>
      <w:lvlText w:val="o"/>
      <w:lvlJc w:val="left"/>
      <w:pPr>
        <w:ind w:left="3600" w:hanging="360"/>
      </w:pPr>
      <w:rPr>
        <w:rFonts w:ascii="Courier New" w:hAnsi="Courier New" w:cs="Courier New" w:hint="default"/>
      </w:rPr>
    </w:lvl>
    <w:lvl w:ilvl="5" w:tplc="DFF2CFD4">
      <w:start w:val="1"/>
      <w:numFmt w:val="bullet"/>
      <w:lvlText w:val=""/>
      <w:lvlJc w:val="left"/>
      <w:pPr>
        <w:ind w:left="4320" w:hanging="360"/>
      </w:pPr>
      <w:rPr>
        <w:rFonts w:ascii="Wingdings" w:hAnsi="Wingdings" w:cs="Wingdings" w:hint="default"/>
      </w:rPr>
    </w:lvl>
    <w:lvl w:ilvl="6" w:tplc="99582CFC">
      <w:start w:val="1"/>
      <w:numFmt w:val="bullet"/>
      <w:lvlText w:val=""/>
      <w:lvlJc w:val="left"/>
      <w:pPr>
        <w:ind w:left="5040" w:hanging="360"/>
      </w:pPr>
      <w:rPr>
        <w:rFonts w:ascii="Symbol" w:hAnsi="Symbol" w:cs="Symbol" w:hint="default"/>
      </w:rPr>
    </w:lvl>
    <w:lvl w:ilvl="7" w:tplc="2BACF2EA">
      <w:start w:val="1"/>
      <w:numFmt w:val="bullet"/>
      <w:lvlText w:val="o"/>
      <w:lvlJc w:val="left"/>
      <w:pPr>
        <w:ind w:left="5760" w:hanging="360"/>
      </w:pPr>
      <w:rPr>
        <w:rFonts w:ascii="Courier New" w:hAnsi="Courier New" w:cs="Courier New" w:hint="default"/>
      </w:rPr>
    </w:lvl>
    <w:lvl w:ilvl="8" w:tplc="AEF807CE">
      <w:start w:val="1"/>
      <w:numFmt w:val="bullet"/>
      <w:lvlText w:val=""/>
      <w:lvlJc w:val="left"/>
      <w:pPr>
        <w:ind w:left="6480" w:hanging="360"/>
      </w:pPr>
      <w:rPr>
        <w:rFonts w:ascii="Wingdings" w:hAnsi="Wingdings" w:cs="Wingdings" w:hint="default"/>
      </w:rPr>
    </w:lvl>
  </w:abstractNum>
  <w:abstractNum w:abstractNumId="14" w15:restartNumberingAfterBreak="0">
    <w:nsid w:val="366A506B"/>
    <w:multiLevelType w:val="hybridMultilevel"/>
    <w:tmpl w:val="D1DEE8F2"/>
    <w:lvl w:ilvl="0" w:tplc="0CBE3330">
      <w:start w:val="1"/>
      <w:numFmt w:val="bullet"/>
      <w:lvlText w:val=""/>
      <w:lvlJc w:val="left"/>
      <w:pPr>
        <w:ind w:left="720" w:hanging="360"/>
      </w:pPr>
      <w:rPr>
        <w:rFonts w:ascii="Symbol" w:hAnsi="Symbol" w:cs="Symbol" w:hint="default"/>
        <w:sz w:val="24"/>
        <w:szCs w:val="24"/>
      </w:rPr>
    </w:lvl>
    <w:lvl w:ilvl="1" w:tplc="405ECED6">
      <w:start w:val="1"/>
      <w:numFmt w:val="bullet"/>
      <w:lvlText w:val="o"/>
      <w:lvlJc w:val="left"/>
      <w:pPr>
        <w:ind w:left="1440" w:hanging="360"/>
      </w:pPr>
      <w:rPr>
        <w:rFonts w:ascii="Courier New" w:hAnsi="Courier New" w:cs="Courier New" w:hint="default"/>
      </w:rPr>
    </w:lvl>
    <w:lvl w:ilvl="2" w:tplc="9D925FEC">
      <w:start w:val="1"/>
      <w:numFmt w:val="bullet"/>
      <w:lvlText w:val=""/>
      <w:lvlJc w:val="left"/>
      <w:pPr>
        <w:ind w:left="2160" w:hanging="360"/>
      </w:pPr>
      <w:rPr>
        <w:rFonts w:ascii="Wingdings" w:hAnsi="Wingdings" w:cs="Wingdings" w:hint="default"/>
      </w:rPr>
    </w:lvl>
    <w:lvl w:ilvl="3" w:tplc="7728B63A">
      <w:start w:val="1"/>
      <w:numFmt w:val="bullet"/>
      <w:lvlText w:val=""/>
      <w:lvlJc w:val="left"/>
      <w:pPr>
        <w:ind w:left="2880" w:hanging="360"/>
      </w:pPr>
      <w:rPr>
        <w:rFonts w:ascii="Symbol" w:hAnsi="Symbol" w:cs="Symbol" w:hint="default"/>
      </w:rPr>
    </w:lvl>
    <w:lvl w:ilvl="4" w:tplc="6D023D12">
      <w:start w:val="1"/>
      <w:numFmt w:val="bullet"/>
      <w:lvlText w:val="o"/>
      <w:lvlJc w:val="left"/>
      <w:pPr>
        <w:ind w:left="3600" w:hanging="360"/>
      </w:pPr>
      <w:rPr>
        <w:rFonts w:ascii="Courier New" w:hAnsi="Courier New" w:cs="Courier New" w:hint="default"/>
      </w:rPr>
    </w:lvl>
    <w:lvl w:ilvl="5" w:tplc="3AC86D0A">
      <w:start w:val="1"/>
      <w:numFmt w:val="bullet"/>
      <w:lvlText w:val=""/>
      <w:lvlJc w:val="left"/>
      <w:pPr>
        <w:ind w:left="4320" w:hanging="360"/>
      </w:pPr>
      <w:rPr>
        <w:rFonts w:ascii="Wingdings" w:hAnsi="Wingdings" w:cs="Wingdings" w:hint="default"/>
      </w:rPr>
    </w:lvl>
    <w:lvl w:ilvl="6" w:tplc="A6FA691A">
      <w:start w:val="1"/>
      <w:numFmt w:val="bullet"/>
      <w:lvlText w:val=""/>
      <w:lvlJc w:val="left"/>
      <w:pPr>
        <w:ind w:left="5040" w:hanging="360"/>
      </w:pPr>
      <w:rPr>
        <w:rFonts w:ascii="Symbol" w:hAnsi="Symbol" w:cs="Symbol" w:hint="default"/>
      </w:rPr>
    </w:lvl>
    <w:lvl w:ilvl="7" w:tplc="AB58D1A8">
      <w:start w:val="1"/>
      <w:numFmt w:val="bullet"/>
      <w:lvlText w:val="o"/>
      <w:lvlJc w:val="left"/>
      <w:pPr>
        <w:ind w:left="5760" w:hanging="360"/>
      </w:pPr>
      <w:rPr>
        <w:rFonts w:ascii="Courier New" w:hAnsi="Courier New" w:cs="Courier New" w:hint="default"/>
      </w:rPr>
    </w:lvl>
    <w:lvl w:ilvl="8" w:tplc="CF660414">
      <w:start w:val="1"/>
      <w:numFmt w:val="bullet"/>
      <w:lvlText w:val=""/>
      <w:lvlJc w:val="left"/>
      <w:pPr>
        <w:ind w:left="6480" w:hanging="360"/>
      </w:pPr>
      <w:rPr>
        <w:rFonts w:ascii="Wingdings" w:hAnsi="Wingdings" w:cs="Wingdings" w:hint="default"/>
      </w:rPr>
    </w:lvl>
  </w:abstractNum>
  <w:abstractNum w:abstractNumId="15" w15:restartNumberingAfterBreak="0">
    <w:nsid w:val="36EB0739"/>
    <w:multiLevelType w:val="hybridMultilevel"/>
    <w:tmpl w:val="6A4697D0"/>
    <w:lvl w:ilvl="0" w:tplc="714E25E2">
      <w:start w:val="1"/>
      <w:numFmt w:val="bullet"/>
      <w:lvlText w:val=""/>
      <w:lvlJc w:val="left"/>
      <w:pPr>
        <w:ind w:left="720" w:hanging="360"/>
      </w:pPr>
      <w:rPr>
        <w:rFonts w:ascii="Symbol" w:hAnsi="Symbol" w:cs="Symbol" w:hint="default"/>
        <w:sz w:val="18"/>
        <w:szCs w:val="18"/>
      </w:rPr>
    </w:lvl>
    <w:lvl w:ilvl="1" w:tplc="B2F849FC">
      <w:start w:val="1"/>
      <w:numFmt w:val="bullet"/>
      <w:lvlText w:val="o"/>
      <w:lvlJc w:val="left"/>
      <w:pPr>
        <w:ind w:left="1440" w:hanging="360"/>
      </w:pPr>
      <w:rPr>
        <w:rFonts w:ascii="Courier New" w:hAnsi="Courier New" w:cs="Courier New" w:hint="default"/>
      </w:rPr>
    </w:lvl>
    <w:lvl w:ilvl="2" w:tplc="C5665E5E">
      <w:start w:val="1"/>
      <w:numFmt w:val="bullet"/>
      <w:lvlText w:val=""/>
      <w:lvlJc w:val="left"/>
      <w:pPr>
        <w:ind w:left="2160" w:hanging="360"/>
      </w:pPr>
      <w:rPr>
        <w:rFonts w:ascii="Wingdings" w:hAnsi="Wingdings" w:cs="Wingdings" w:hint="default"/>
      </w:rPr>
    </w:lvl>
    <w:lvl w:ilvl="3" w:tplc="A16AEAF8">
      <w:start w:val="1"/>
      <w:numFmt w:val="bullet"/>
      <w:lvlText w:val=""/>
      <w:lvlJc w:val="left"/>
      <w:pPr>
        <w:ind w:left="2880" w:hanging="360"/>
      </w:pPr>
      <w:rPr>
        <w:rFonts w:ascii="Symbol" w:hAnsi="Symbol" w:cs="Symbol" w:hint="default"/>
      </w:rPr>
    </w:lvl>
    <w:lvl w:ilvl="4" w:tplc="ADAC1DB4">
      <w:start w:val="1"/>
      <w:numFmt w:val="bullet"/>
      <w:lvlText w:val="o"/>
      <w:lvlJc w:val="left"/>
      <w:pPr>
        <w:ind w:left="3600" w:hanging="360"/>
      </w:pPr>
      <w:rPr>
        <w:rFonts w:ascii="Courier New" w:hAnsi="Courier New" w:cs="Courier New" w:hint="default"/>
      </w:rPr>
    </w:lvl>
    <w:lvl w:ilvl="5" w:tplc="071C0134">
      <w:start w:val="1"/>
      <w:numFmt w:val="bullet"/>
      <w:lvlText w:val=""/>
      <w:lvlJc w:val="left"/>
      <w:pPr>
        <w:ind w:left="4320" w:hanging="360"/>
      </w:pPr>
      <w:rPr>
        <w:rFonts w:ascii="Wingdings" w:hAnsi="Wingdings" w:cs="Wingdings" w:hint="default"/>
      </w:rPr>
    </w:lvl>
    <w:lvl w:ilvl="6" w:tplc="6FEAC13A">
      <w:start w:val="1"/>
      <w:numFmt w:val="bullet"/>
      <w:lvlText w:val=""/>
      <w:lvlJc w:val="left"/>
      <w:pPr>
        <w:ind w:left="5040" w:hanging="360"/>
      </w:pPr>
      <w:rPr>
        <w:rFonts w:ascii="Symbol" w:hAnsi="Symbol" w:cs="Symbol" w:hint="default"/>
      </w:rPr>
    </w:lvl>
    <w:lvl w:ilvl="7" w:tplc="84A2CDB8">
      <w:start w:val="1"/>
      <w:numFmt w:val="bullet"/>
      <w:lvlText w:val="o"/>
      <w:lvlJc w:val="left"/>
      <w:pPr>
        <w:ind w:left="5760" w:hanging="360"/>
      </w:pPr>
      <w:rPr>
        <w:rFonts w:ascii="Courier New" w:hAnsi="Courier New" w:cs="Courier New" w:hint="default"/>
      </w:rPr>
    </w:lvl>
    <w:lvl w:ilvl="8" w:tplc="8D823C62">
      <w:start w:val="1"/>
      <w:numFmt w:val="bullet"/>
      <w:lvlText w:val=""/>
      <w:lvlJc w:val="left"/>
      <w:pPr>
        <w:ind w:left="6480" w:hanging="360"/>
      </w:pPr>
      <w:rPr>
        <w:rFonts w:ascii="Wingdings" w:hAnsi="Wingdings" w:cs="Wingdings" w:hint="default"/>
      </w:rPr>
    </w:lvl>
  </w:abstractNum>
  <w:abstractNum w:abstractNumId="16" w15:restartNumberingAfterBreak="0">
    <w:nsid w:val="3C98438B"/>
    <w:multiLevelType w:val="hybridMultilevel"/>
    <w:tmpl w:val="D4F40C04"/>
    <w:lvl w:ilvl="0" w:tplc="3A182B3A">
      <w:start w:val="1"/>
      <w:numFmt w:val="bullet"/>
      <w:lvlText w:val=""/>
      <w:lvlJc w:val="left"/>
      <w:pPr>
        <w:ind w:left="720" w:hanging="360"/>
      </w:pPr>
      <w:rPr>
        <w:rFonts w:ascii="Symbol" w:hAnsi="Symbol" w:cs="Symbol" w:hint="default"/>
        <w:sz w:val="18"/>
        <w:szCs w:val="18"/>
      </w:rPr>
    </w:lvl>
    <w:lvl w:ilvl="1" w:tplc="A1EC4928">
      <w:start w:val="1"/>
      <w:numFmt w:val="bullet"/>
      <w:lvlText w:val="o"/>
      <w:lvlJc w:val="left"/>
      <w:pPr>
        <w:ind w:left="1440" w:hanging="360"/>
      </w:pPr>
      <w:rPr>
        <w:rFonts w:ascii="Courier New" w:hAnsi="Courier New" w:cs="Courier New" w:hint="default"/>
      </w:rPr>
    </w:lvl>
    <w:lvl w:ilvl="2" w:tplc="FBA45C9E">
      <w:start w:val="1"/>
      <w:numFmt w:val="bullet"/>
      <w:lvlText w:val=""/>
      <w:lvlJc w:val="left"/>
      <w:pPr>
        <w:ind w:left="2160" w:hanging="360"/>
      </w:pPr>
      <w:rPr>
        <w:rFonts w:ascii="Wingdings" w:hAnsi="Wingdings" w:cs="Wingdings" w:hint="default"/>
      </w:rPr>
    </w:lvl>
    <w:lvl w:ilvl="3" w:tplc="70828C94">
      <w:start w:val="1"/>
      <w:numFmt w:val="bullet"/>
      <w:lvlText w:val=""/>
      <w:lvlJc w:val="left"/>
      <w:pPr>
        <w:ind w:left="2880" w:hanging="360"/>
      </w:pPr>
      <w:rPr>
        <w:rFonts w:ascii="Symbol" w:hAnsi="Symbol" w:cs="Symbol" w:hint="default"/>
      </w:rPr>
    </w:lvl>
    <w:lvl w:ilvl="4" w:tplc="7DFA7452">
      <w:start w:val="1"/>
      <w:numFmt w:val="bullet"/>
      <w:lvlText w:val="o"/>
      <w:lvlJc w:val="left"/>
      <w:pPr>
        <w:ind w:left="3600" w:hanging="360"/>
      </w:pPr>
      <w:rPr>
        <w:rFonts w:ascii="Courier New" w:hAnsi="Courier New" w:cs="Courier New" w:hint="default"/>
      </w:rPr>
    </w:lvl>
    <w:lvl w:ilvl="5" w:tplc="F678FD4C">
      <w:start w:val="1"/>
      <w:numFmt w:val="bullet"/>
      <w:lvlText w:val=""/>
      <w:lvlJc w:val="left"/>
      <w:pPr>
        <w:ind w:left="4320" w:hanging="360"/>
      </w:pPr>
      <w:rPr>
        <w:rFonts w:ascii="Wingdings" w:hAnsi="Wingdings" w:cs="Wingdings" w:hint="default"/>
      </w:rPr>
    </w:lvl>
    <w:lvl w:ilvl="6" w:tplc="EC52CBAE">
      <w:start w:val="1"/>
      <w:numFmt w:val="bullet"/>
      <w:lvlText w:val=""/>
      <w:lvlJc w:val="left"/>
      <w:pPr>
        <w:ind w:left="5040" w:hanging="360"/>
      </w:pPr>
      <w:rPr>
        <w:rFonts w:ascii="Symbol" w:hAnsi="Symbol" w:cs="Symbol" w:hint="default"/>
      </w:rPr>
    </w:lvl>
    <w:lvl w:ilvl="7" w:tplc="4B58FE2A">
      <w:start w:val="1"/>
      <w:numFmt w:val="bullet"/>
      <w:lvlText w:val="o"/>
      <w:lvlJc w:val="left"/>
      <w:pPr>
        <w:ind w:left="5760" w:hanging="360"/>
      </w:pPr>
      <w:rPr>
        <w:rFonts w:ascii="Courier New" w:hAnsi="Courier New" w:cs="Courier New" w:hint="default"/>
      </w:rPr>
    </w:lvl>
    <w:lvl w:ilvl="8" w:tplc="195AF91A">
      <w:start w:val="1"/>
      <w:numFmt w:val="bullet"/>
      <w:lvlText w:val=""/>
      <w:lvlJc w:val="left"/>
      <w:pPr>
        <w:ind w:left="6480" w:hanging="360"/>
      </w:pPr>
      <w:rPr>
        <w:rFonts w:ascii="Wingdings" w:hAnsi="Wingdings" w:cs="Wingdings" w:hint="default"/>
      </w:rPr>
    </w:lvl>
  </w:abstractNum>
  <w:abstractNum w:abstractNumId="17" w15:restartNumberingAfterBreak="0">
    <w:nsid w:val="3D175DAE"/>
    <w:multiLevelType w:val="hybridMultilevel"/>
    <w:tmpl w:val="4DE471C2"/>
    <w:lvl w:ilvl="0" w:tplc="7A2A3390">
      <w:start w:val="1"/>
      <w:numFmt w:val="bullet"/>
      <w:lvlText w:val=""/>
      <w:lvlJc w:val="left"/>
      <w:pPr>
        <w:ind w:left="720" w:hanging="360"/>
      </w:pPr>
      <w:rPr>
        <w:rFonts w:ascii="Symbol" w:hAnsi="Symbol" w:cs="Symbol" w:hint="default"/>
        <w:sz w:val="18"/>
        <w:szCs w:val="18"/>
      </w:rPr>
    </w:lvl>
    <w:lvl w:ilvl="1" w:tplc="9D2C4A54">
      <w:start w:val="1"/>
      <w:numFmt w:val="bullet"/>
      <w:lvlText w:val="o"/>
      <w:lvlJc w:val="left"/>
      <w:pPr>
        <w:ind w:left="1440" w:hanging="360"/>
      </w:pPr>
      <w:rPr>
        <w:rFonts w:ascii="Courier New" w:hAnsi="Courier New" w:cs="Courier New" w:hint="default"/>
      </w:rPr>
    </w:lvl>
    <w:lvl w:ilvl="2" w:tplc="08481D1A">
      <w:start w:val="1"/>
      <w:numFmt w:val="bullet"/>
      <w:lvlText w:val=""/>
      <w:lvlJc w:val="left"/>
      <w:pPr>
        <w:ind w:left="2160" w:hanging="360"/>
      </w:pPr>
      <w:rPr>
        <w:rFonts w:ascii="Wingdings" w:hAnsi="Wingdings" w:cs="Wingdings" w:hint="default"/>
      </w:rPr>
    </w:lvl>
    <w:lvl w:ilvl="3" w:tplc="F5288F2A">
      <w:start w:val="1"/>
      <w:numFmt w:val="bullet"/>
      <w:lvlText w:val=""/>
      <w:lvlJc w:val="left"/>
      <w:pPr>
        <w:ind w:left="2880" w:hanging="360"/>
      </w:pPr>
      <w:rPr>
        <w:rFonts w:ascii="Symbol" w:hAnsi="Symbol" w:cs="Symbol" w:hint="default"/>
      </w:rPr>
    </w:lvl>
    <w:lvl w:ilvl="4" w:tplc="E01297F2">
      <w:start w:val="1"/>
      <w:numFmt w:val="bullet"/>
      <w:lvlText w:val="o"/>
      <w:lvlJc w:val="left"/>
      <w:pPr>
        <w:ind w:left="3600" w:hanging="360"/>
      </w:pPr>
      <w:rPr>
        <w:rFonts w:ascii="Courier New" w:hAnsi="Courier New" w:cs="Courier New" w:hint="default"/>
      </w:rPr>
    </w:lvl>
    <w:lvl w:ilvl="5" w:tplc="90F48E7E">
      <w:start w:val="1"/>
      <w:numFmt w:val="bullet"/>
      <w:lvlText w:val=""/>
      <w:lvlJc w:val="left"/>
      <w:pPr>
        <w:ind w:left="4320" w:hanging="360"/>
      </w:pPr>
      <w:rPr>
        <w:rFonts w:ascii="Wingdings" w:hAnsi="Wingdings" w:cs="Wingdings" w:hint="default"/>
      </w:rPr>
    </w:lvl>
    <w:lvl w:ilvl="6" w:tplc="00F4DEBA">
      <w:start w:val="1"/>
      <w:numFmt w:val="bullet"/>
      <w:lvlText w:val=""/>
      <w:lvlJc w:val="left"/>
      <w:pPr>
        <w:ind w:left="5040" w:hanging="360"/>
      </w:pPr>
      <w:rPr>
        <w:rFonts w:ascii="Symbol" w:hAnsi="Symbol" w:cs="Symbol" w:hint="default"/>
      </w:rPr>
    </w:lvl>
    <w:lvl w:ilvl="7" w:tplc="3594C69C">
      <w:start w:val="1"/>
      <w:numFmt w:val="bullet"/>
      <w:lvlText w:val="o"/>
      <w:lvlJc w:val="left"/>
      <w:pPr>
        <w:ind w:left="5760" w:hanging="360"/>
      </w:pPr>
      <w:rPr>
        <w:rFonts w:ascii="Courier New" w:hAnsi="Courier New" w:cs="Courier New" w:hint="default"/>
      </w:rPr>
    </w:lvl>
    <w:lvl w:ilvl="8" w:tplc="CF0C8B3E">
      <w:start w:val="1"/>
      <w:numFmt w:val="bullet"/>
      <w:lvlText w:val=""/>
      <w:lvlJc w:val="left"/>
      <w:pPr>
        <w:ind w:left="6480" w:hanging="360"/>
      </w:pPr>
      <w:rPr>
        <w:rFonts w:ascii="Wingdings" w:hAnsi="Wingdings" w:cs="Wingdings" w:hint="default"/>
      </w:rPr>
    </w:lvl>
  </w:abstractNum>
  <w:abstractNum w:abstractNumId="18" w15:restartNumberingAfterBreak="0">
    <w:nsid w:val="44BB741E"/>
    <w:multiLevelType w:val="hybridMultilevel"/>
    <w:tmpl w:val="FB8E077A"/>
    <w:lvl w:ilvl="0" w:tplc="342C073A">
      <w:start w:val="1"/>
      <w:numFmt w:val="bullet"/>
      <w:lvlText w:val=""/>
      <w:lvlJc w:val="left"/>
      <w:pPr>
        <w:ind w:left="720" w:hanging="360"/>
      </w:pPr>
      <w:rPr>
        <w:rFonts w:ascii="Symbol" w:hAnsi="Symbol" w:cs="Symbol" w:hint="default"/>
        <w:sz w:val="18"/>
        <w:szCs w:val="18"/>
      </w:rPr>
    </w:lvl>
    <w:lvl w:ilvl="1" w:tplc="AFA2464A">
      <w:start w:val="1"/>
      <w:numFmt w:val="bullet"/>
      <w:lvlText w:val="o"/>
      <w:lvlJc w:val="left"/>
      <w:pPr>
        <w:ind w:left="1440" w:hanging="360"/>
      </w:pPr>
      <w:rPr>
        <w:rFonts w:ascii="Courier New" w:hAnsi="Courier New" w:cs="Courier New" w:hint="default"/>
      </w:rPr>
    </w:lvl>
    <w:lvl w:ilvl="2" w:tplc="E03628B0">
      <w:start w:val="1"/>
      <w:numFmt w:val="bullet"/>
      <w:lvlText w:val=""/>
      <w:lvlJc w:val="left"/>
      <w:pPr>
        <w:ind w:left="2160" w:hanging="360"/>
      </w:pPr>
      <w:rPr>
        <w:rFonts w:ascii="Wingdings" w:hAnsi="Wingdings" w:cs="Wingdings" w:hint="default"/>
      </w:rPr>
    </w:lvl>
    <w:lvl w:ilvl="3" w:tplc="55F4F956">
      <w:start w:val="1"/>
      <w:numFmt w:val="bullet"/>
      <w:lvlText w:val=""/>
      <w:lvlJc w:val="left"/>
      <w:pPr>
        <w:ind w:left="2880" w:hanging="360"/>
      </w:pPr>
      <w:rPr>
        <w:rFonts w:ascii="Symbol" w:hAnsi="Symbol" w:cs="Symbol" w:hint="default"/>
      </w:rPr>
    </w:lvl>
    <w:lvl w:ilvl="4" w:tplc="1AA47808">
      <w:start w:val="1"/>
      <w:numFmt w:val="bullet"/>
      <w:lvlText w:val="o"/>
      <w:lvlJc w:val="left"/>
      <w:pPr>
        <w:ind w:left="3600" w:hanging="360"/>
      </w:pPr>
      <w:rPr>
        <w:rFonts w:ascii="Courier New" w:hAnsi="Courier New" w:cs="Courier New" w:hint="default"/>
      </w:rPr>
    </w:lvl>
    <w:lvl w:ilvl="5" w:tplc="2DA0B30E">
      <w:start w:val="1"/>
      <w:numFmt w:val="bullet"/>
      <w:lvlText w:val=""/>
      <w:lvlJc w:val="left"/>
      <w:pPr>
        <w:ind w:left="4320" w:hanging="360"/>
      </w:pPr>
      <w:rPr>
        <w:rFonts w:ascii="Wingdings" w:hAnsi="Wingdings" w:cs="Wingdings" w:hint="default"/>
      </w:rPr>
    </w:lvl>
    <w:lvl w:ilvl="6" w:tplc="C0A29C06">
      <w:start w:val="1"/>
      <w:numFmt w:val="bullet"/>
      <w:lvlText w:val=""/>
      <w:lvlJc w:val="left"/>
      <w:pPr>
        <w:ind w:left="5040" w:hanging="360"/>
      </w:pPr>
      <w:rPr>
        <w:rFonts w:ascii="Symbol" w:hAnsi="Symbol" w:cs="Symbol" w:hint="default"/>
      </w:rPr>
    </w:lvl>
    <w:lvl w:ilvl="7" w:tplc="34AE435C">
      <w:start w:val="1"/>
      <w:numFmt w:val="bullet"/>
      <w:lvlText w:val="o"/>
      <w:lvlJc w:val="left"/>
      <w:pPr>
        <w:ind w:left="5760" w:hanging="360"/>
      </w:pPr>
      <w:rPr>
        <w:rFonts w:ascii="Courier New" w:hAnsi="Courier New" w:cs="Courier New" w:hint="default"/>
      </w:rPr>
    </w:lvl>
    <w:lvl w:ilvl="8" w:tplc="6E10D12A">
      <w:start w:val="1"/>
      <w:numFmt w:val="bullet"/>
      <w:lvlText w:val=""/>
      <w:lvlJc w:val="left"/>
      <w:pPr>
        <w:ind w:left="6480" w:hanging="360"/>
      </w:pPr>
      <w:rPr>
        <w:rFonts w:ascii="Wingdings" w:hAnsi="Wingdings" w:cs="Wingdings" w:hint="default"/>
      </w:rPr>
    </w:lvl>
  </w:abstractNum>
  <w:abstractNum w:abstractNumId="19" w15:restartNumberingAfterBreak="0">
    <w:nsid w:val="46B30394"/>
    <w:multiLevelType w:val="hybridMultilevel"/>
    <w:tmpl w:val="E7DEAE18"/>
    <w:lvl w:ilvl="0" w:tplc="63868FBA">
      <w:start w:val="1"/>
      <w:numFmt w:val="bullet"/>
      <w:lvlText w:val=""/>
      <w:lvlJc w:val="left"/>
      <w:pPr>
        <w:ind w:left="720" w:hanging="360"/>
      </w:pPr>
      <w:rPr>
        <w:rFonts w:ascii="Symbol" w:hAnsi="Symbol" w:cs="Symbol" w:hint="default"/>
        <w:sz w:val="18"/>
        <w:szCs w:val="18"/>
      </w:rPr>
    </w:lvl>
    <w:lvl w:ilvl="1" w:tplc="5C9C438C">
      <w:start w:val="1"/>
      <w:numFmt w:val="bullet"/>
      <w:lvlText w:val="o"/>
      <w:lvlJc w:val="left"/>
      <w:pPr>
        <w:ind w:left="1440" w:hanging="360"/>
      </w:pPr>
      <w:rPr>
        <w:rFonts w:ascii="Courier New" w:hAnsi="Courier New" w:cs="Courier New" w:hint="default"/>
      </w:rPr>
    </w:lvl>
    <w:lvl w:ilvl="2" w:tplc="B31265D8">
      <w:start w:val="1"/>
      <w:numFmt w:val="bullet"/>
      <w:lvlText w:val=""/>
      <w:lvlJc w:val="left"/>
      <w:pPr>
        <w:ind w:left="2160" w:hanging="360"/>
      </w:pPr>
      <w:rPr>
        <w:rFonts w:ascii="Wingdings" w:hAnsi="Wingdings" w:cs="Wingdings" w:hint="default"/>
      </w:rPr>
    </w:lvl>
    <w:lvl w:ilvl="3" w:tplc="9EAE0962">
      <w:start w:val="1"/>
      <w:numFmt w:val="bullet"/>
      <w:lvlText w:val=""/>
      <w:lvlJc w:val="left"/>
      <w:pPr>
        <w:ind w:left="2880" w:hanging="360"/>
      </w:pPr>
      <w:rPr>
        <w:rFonts w:ascii="Symbol" w:hAnsi="Symbol" w:cs="Symbol" w:hint="default"/>
      </w:rPr>
    </w:lvl>
    <w:lvl w:ilvl="4" w:tplc="6E86776A">
      <w:start w:val="1"/>
      <w:numFmt w:val="bullet"/>
      <w:lvlText w:val="o"/>
      <w:lvlJc w:val="left"/>
      <w:pPr>
        <w:ind w:left="3600" w:hanging="360"/>
      </w:pPr>
      <w:rPr>
        <w:rFonts w:ascii="Courier New" w:hAnsi="Courier New" w:cs="Courier New" w:hint="default"/>
      </w:rPr>
    </w:lvl>
    <w:lvl w:ilvl="5" w:tplc="8E909BF8">
      <w:start w:val="1"/>
      <w:numFmt w:val="bullet"/>
      <w:lvlText w:val=""/>
      <w:lvlJc w:val="left"/>
      <w:pPr>
        <w:ind w:left="4320" w:hanging="360"/>
      </w:pPr>
      <w:rPr>
        <w:rFonts w:ascii="Wingdings" w:hAnsi="Wingdings" w:cs="Wingdings" w:hint="default"/>
      </w:rPr>
    </w:lvl>
    <w:lvl w:ilvl="6" w:tplc="1B8C4F98">
      <w:start w:val="1"/>
      <w:numFmt w:val="bullet"/>
      <w:lvlText w:val=""/>
      <w:lvlJc w:val="left"/>
      <w:pPr>
        <w:ind w:left="5040" w:hanging="360"/>
      </w:pPr>
      <w:rPr>
        <w:rFonts w:ascii="Symbol" w:hAnsi="Symbol" w:cs="Symbol" w:hint="default"/>
      </w:rPr>
    </w:lvl>
    <w:lvl w:ilvl="7" w:tplc="0FA204EE">
      <w:start w:val="1"/>
      <w:numFmt w:val="bullet"/>
      <w:lvlText w:val="o"/>
      <w:lvlJc w:val="left"/>
      <w:pPr>
        <w:ind w:left="5760" w:hanging="360"/>
      </w:pPr>
      <w:rPr>
        <w:rFonts w:ascii="Courier New" w:hAnsi="Courier New" w:cs="Courier New" w:hint="default"/>
      </w:rPr>
    </w:lvl>
    <w:lvl w:ilvl="8" w:tplc="A120DC2A">
      <w:start w:val="1"/>
      <w:numFmt w:val="bullet"/>
      <w:lvlText w:val=""/>
      <w:lvlJc w:val="left"/>
      <w:pPr>
        <w:ind w:left="6480" w:hanging="360"/>
      </w:pPr>
      <w:rPr>
        <w:rFonts w:ascii="Wingdings" w:hAnsi="Wingdings" w:cs="Wingdings" w:hint="default"/>
      </w:rPr>
    </w:lvl>
  </w:abstractNum>
  <w:abstractNum w:abstractNumId="20" w15:restartNumberingAfterBreak="0">
    <w:nsid w:val="46C12478"/>
    <w:multiLevelType w:val="hybridMultilevel"/>
    <w:tmpl w:val="7B8ABF46"/>
    <w:lvl w:ilvl="0" w:tplc="5B80C05E">
      <w:start w:val="1"/>
      <w:numFmt w:val="bullet"/>
      <w:lvlText w:val=""/>
      <w:lvlJc w:val="left"/>
      <w:pPr>
        <w:ind w:left="720" w:hanging="360"/>
      </w:pPr>
      <w:rPr>
        <w:rFonts w:ascii="Symbol" w:hAnsi="Symbol" w:cs="Symbol" w:hint="default"/>
        <w:sz w:val="18"/>
        <w:szCs w:val="18"/>
      </w:rPr>
    </w:lvl>
    <w:lvl w:ilvl="1" w:tplc="6FEC293E">
      <w:start w:val="1"/>
      <w:numFmt w:val="bullet"/>
      <w:lvlText w:val="o"/>
      <w:lvlJc w:val="left"/>
      <w:pPr>
        <w:ind w:left="1440" w:hanging="360"/>
      </w:pPr>
      <w:rPr>
        <w:rFonts w:ascii="Courier New" w:hAnsi="Courier New" w:cs="Courier New" w:hint="default"/>
      </w:rPr>
    </w:lvl>
    <w:lvl w:ilvl="2" w:tplc="BB986694">
      <w:start w:val="1"/>
      <w:numFmt w:val="bullet"/>
      <w:lvlText w:val=""/>
      <w:lvlJc w:val="left"/>
      <w:pPr>
        <w:ind w:left="2160" w:hanging="360"/>
      </w:pPr>
      <w:rPr>
        <w:rFonts w:ascii="Wingdings" w:hAnsi="Wingdings" w:cs="Wingdings" w:hint="default"/>
      </w:rPr>
    </w:lvl>
    <w:lvl w:ilvl="3" w:tplc="BF5A80BE">
      <w:start w:val="1"/>
      <w:numFmt w:val="bullet"/>
      <w:lvlText w:val=""/>
      <w:lvlJc w:val="left"/>
      <w:pPr>
        <w:ind w:left="2880" w:hanging="360"/>
      </w:pPr>
      <w:rPr>
        <w:rFonts w:ascii="Symbol" w:hAnsi="Symbol" w:cs="Symbol" w:hint="default"/>
      </w:rPr>
    </w:lvl>
    <w:lvl w:ilvl="4" w:tplc="58343F1A">
      <w:start w:val="1"/>
      <w:numFmt w:val="bullet"/>
      <w:lvlText w:val="o"/>
      <w:lvlJc w:val="left"/>
      <w:pPr>
        <w:ind w:left="3600" w:hanging="360"/>
      </w:pPr>
      <w:rPr>
        <w:rFonts w:ascii="Courier New" w:hAnsi="Courier New" w:cs="Courier New" w:hint="default"/>
      </w:rPr>
    </w:lvl>
    <w:lvl w:ilvl="5" w:tplc="11E8384A">
      <w:start w:val="1"/>
      <w:numFmt w:val="bullet"/>
      <w:lvlText w:val=""/>
      <w:lvlJc w:val="left"/>
      <w:pPr>
        <w:ind w:left="4320" w:hanging="360"/>
      </w:pPr>
      <w:rPr>
        <w:rFonts w:ascii="Wingdings" w:hAnsi="Wingdings" w:cs="Wingdings" w:hint="default"/>
      </w:rPr>
    </w:lvl>
    <w:lvl w:ilvl="6" w:tplc="C8BC876C">
      <w:start w:val="1"/>
      <w:numFmt w:val="bullet"/>
      <w:lvlText w:val=""/>
      <w:lvlJc w:val="left"/>
      <w:pPr>
        <w:ind w:left="5040" w:hanging="360"/>
      </w:pPr>
      <w:rPr>
        <w:rFonts w:ascii="Symbol" w:hAnsi="Symbol" w:cs="Symbol" w:hint="default"/>
      </w:rPr>
    </w:lvl>
    <w:lvl w:ilvl="7" w:tplc="A1E092C0">
      <w:start w:val="1"/>
      <w:numFmt w:val="bullet"/>
      <w:lvlText w:val="o"/>
      <w:lvlJc w:val="left"/>
      <w:pPr>
        <w:ind w:left="5760" w:hanging="360"/>
      </w:pPr>
      <w:rPr>
        <w:rFonts w:ascii="Courier New" w:hAnsi="Courier New" w:cs="Courier New" w:hint="default"/>
      </w:rPr>
    </w:lvl>
    <w:lvl w:ilvl="8" w:tplc="579C5094">
      <w:start w:val="1"/>
      <w:numFmt w:val="bullet"/>
      <w:lvlText w:val=""/>
      <w:lvlJc w:val="left"/>
      <w:pPr>
        <w:ind w:left="6480" w:hanging="360"/>
      </w:pPr>
      <w:rPr>
        <w:rFonts w:ascii="Wingdings" w:hAnsi="Wingdings" w:cs="Wingdings" w:hint="default"/>
      </w:rPr>
    </w:lvl>
  </w:abstractNum>
  <w:abstractNum w:abstractNumId="21" w15:restartNumberingAfterBreak="0">
    <w:nsid w:val="47653D06"/>
    <w:multiLevelType w:val="hybridMultilevel"/>
    <w:tmpl w:val="A4A49B42"/>
    <w:lvl w:ilvl="0" w:tplc="9FBEEBF2">
      <w:start w:val="1"/>
      <w:numFmt w:val="bullet"/>
      <w:lvlText w:val=""/>
      <w:lvlJc w:val="left"/>
      <w:pPr>
        <w:ind w:left="720" w:hanging="360"/>
      </w:pPr>
      <w:rPr>
        <w:rFonts w:ascii="Symbol" w:hAnsi="Symbol" w:cs="Symbol" w:hint="default"/>
        <w:sz w:val="18"/>
        <w:szCs w:val="18"/>
      </w:rPr>
    </w:lvl>
    <w:lvl w:ilvl="1" w:tplc="35B48A06">
      <w:start w:val="1"/>
      <w:numFmt w:val="bullet"/>
      <w:lvlText w:val="o"/>
      <w:lvlJc w:val="left"/>
      <w:pPr>
        <w:ind w:left="1440" w:hanging="360"/>
      </w:pPr>
      <w:rPr>
        <w:rFonts w:ascii="Courier New" w:hAnsi="Courier New" w:cs="Courier New" w:hint="default"/>
      </w:rPr>
    </w:lvl>
    <w:lvl w:ilvl="2" w:tplc="745EB0F4">
      <w:start w:val="1"/>
      <w:numFmt w:val="bullet"/>
      <w:lvlText w:val=""/>
      <w:lvlJc w:val="left"/>
      <w:pPr>
        <w:ind w:left="2160" w:hanging="360"/>
      </w:pPr>
      <w:rPr>
        <w:rFonts w:ascii="Wingdings" w:hAnsi="Wingdings" w:cs="Wingdings" w:hint="default"/>
      </w:rPr>
    </w:lvl>
    <w:lvl w:ilvl="3" w:tplc="EDB84FDE">
      <w:start w:val="1"/>
      <w:numFmt w:val="bullet"/>
      <w:lvlText w:val=""/>
      <w:lvlJc w:val="left"/>
      <w:pPr>
        <w:ind w:left="2880" w:hanging="360"/>
      </w:pPr>
      <w:rPr>
        <w:rFonts w:ascii="Symbol" w:hAnsi="Symbol" w:cs="Symbol" w:hint="default"/>
      </w:rPr>
    </w:lvl>
    <w:lvl w:ilvl="4" w:tplc="62608D20">
      <w:start w:val="1"/>
      <w:numFmt w:val="bullet"/>
      <w:lvlText w:val="o"/>
      <w:lvlJc w:val="left"/>
      <w:pPr>
        <w:ind w:left="3600" w:hanging="360"/>
      </w:pPr>
      <w:rPr>
        <w:rFonts w:ascii="Courier New" w:hAnsi="Courier New" w:cs="Courier New" w:hint="default"/>
      </w:rPr>
    </w:lvl>
    <w:lvl w:ilvl="5" w:tplc="9CF4ADAC">
      <w:start w:val="1"/>
      <w:numFmt w:val="bullet"/>
      <w:lvlText w:val=""/>
      <w:lvlJc w:val="left"/>
      <w:pPr>
        <w:ind w:left="4320" w:hanging="360"/>
      </w:pPr>
      <w:rPr>
        <w:rFonts w:ascii="Wingdings" w:hAnsi="Wingdings" w:cs="Wingdings" w:hint="default"/>
      </w:rPr>
    </w:lvl>
    <w:lvl w:ilvl="6" w:tplc="29D2D938">
      <w:start w:val="1"/>
      <w:numFmt w:val="bullet"/>
      <w:lvlText w:val=""/>
      <w:lvlJc w:val="left"/>
      <w:pPr>
        <w:ind w:left="5040" w:hanging="360"/>
      </w:pPr>
      <w:rPr>
        <w:rFonts w:ascii="Symbol" w:hAnsi="Symbol" w:cs="Symbol" w:hint="default"/>
      </w:rPr>
    </w:lvl>
    <w:lvl w:ilvl="7" w:tplc="B174497E">
      <w:start w:val="1"/>
      <w:numFmt w:val="bullet"/>
      <w:lvlText w:val="o"/>
      <w:lvlJc w:val="left"/>
      <w:pPr>
        <w:ind w:left="5760" w:hanging="360"/>
      </w:pPr>
      <w:rPr>
        <w:rFonts w:ascii="Courier New" w:hAnsi="Courier New" w:cs="Courier New" w:hint="default"/>
      </w:rPr>
    </w:lvl>
    <w:lvl w:ilvl="8" w:tplc="D08AD27E">
      <w:start w:val="1"/>
      <w:numFmt w:val="bullet"/>
      <w:lvlText w:val=""/>
      <w:lvlJc w:val="left"/>
      <w:pPr>
        <w:ind w:left="6480" w:hanging="360"/>
      </w:pPr>
      <w:rPr>
        <w:rFonts w:ascii="Wingdings" w:hAnsi="Wingdings" w:cs="Wingdings" w:hint="default"/>
      </w:rPr>
    </w:lvl>
  </w:abstractNum>
  <w:abstractNum w:abstractNumId="22" w15:restartNumberingAfterBreak="0">
    <w:nsid w:val="4A6B2D2C"/>
    <w:multiLevelType w:val="hybridMultilevel"/>
    <w:tmpl w:val="44EC68AA"/>
    <w:lvl w:ilvl="0" w:tplc="AC6C3B54">
      <w:start w:val="1"/>
      <w:numFmt w:val="bullet"/>
      <w:lvlText w:val=""/>
      <w:lvlJc w:val="left"/>
      <w:pPr>
        <w:ind w:left="720" w:hanging="360"/>
      </w:pPr>
      <w:rPr>
        <w:rFonts w:ascii="Symbol" w:hAnsi="Symbol" w:cs="Symbol" w:hint="default"/>
        <w:sz w:val="18"/>
        <w:szCs w:val="18"/>
      </w:rPr>
    </w:lvl>
    <w:lvl w:ilvl="1" w:tplc="69068C2E">
      <w:start w:val="1"/>
      <w:numFmt w:val="bullet"/>
      <w:lvlText w:val="o"/>
      <w:lvlJc w:val="left"/>
      <w:pPr>
        <w:ind w:left="1440" w:hanging="360"/>
      </w:pPr>
      <w:rPr>
        <w:rFonts w:ascii="Courier New" w:hAnsi="Courier New" w:cs="Courier New" w:hint="default"/>
      </w:rPr>
    </w:lvl>
    <w:lvl w:ilvl="2" w:tplc="2BFEF2C0">
      <w:start w:val="1"/>
      <w:numFmt w:val="bullet"/>
      <w:lvlText w:val=""/>
      <w:lvlJc w:val="left"/>
      <w:pPr>
        <w:ind w:left="2160" w:hanging="360"/>
      </w:pPr>
      <w:rPr>
        <w:rFonts w:ascii="Wingdings" w:hAnsi="Wingdings" w:cs="Wingdings" w:hint="default"/>
      </w:rPr>
    </w:lvl>
    <w:lvl w:ilvl="3" w:tplc="55FE659A">
      <w:start w:val="1"/>
      <w:numFmt w:val="bullet"/>
      <w:lvlText w:val=""/>
      <w:lvlJc w:val="left"/>
      <w:pPr>
        <w:ind w:left="2880" w:hanging="360"/>
      </w:pPr>
      <w:rPr>
        <w:rFonts w:ascii="Symbol" w:hAnsi="Symbol" w:cs="Symbol" w:hint="default"/>
      </w:rPr>
    </w:lvl>
    <w:lvl w:ilvl="4" w:tplc="49CC7688">
      <w:start w:val="1"/>
      <w:numFmt w:val="bullet"/>
      <w:lvlText w:val="o"/>
      <w:lvlJc w:val="left"/>
      <w:pPr>
        <w:ind w:left="3600" w:hanging="360"/>
      </w:pPr>
      <w:rPr>
        <w:rFonts w:ascii="Courier New" w:hAnsi="Courier New" w:cs="Courier New" w:hint="default"/>
      </w:rPr>
    </w:lvl>
    <w:lvl w:ilvl="5" w:tplc="9DD2FDB6">
      <w:start w:val="1"/>
      <w:numFmt w:val="bullet"/>
      <w:lvlText w:val=""/>
      <w:lvlJc w:val="left"/>
      <w:pPr>
        <w:ind w:left="4320" w:hanging="360"/>
      </w:pPr>
      <w:rPr>
        <w:rFonts w:ascii="Wingdings" w:hAnsi="Wingdings" w:cs="Wingdings" w:hint="default"/>
      </w:rPr>
    </w:lvl>
    <w:lvl w:ilvl="6" w:tplc="D9D4211C">
      <w:start w:val="1"/>
      <w:numFmt w:val="bullet"/>
      <w:lvlText w:val=""/>
      <w:lvlJc w:val="left"/>
      <w:pPr>
        <w:ind w:left="5040" w:hanging="360"/>
      </w:pPr>
      <w:rPr>
        <w:rFonts w:ascii="Symbol" w:hAnsi="Symbol" w:cs="Symbol" w:hint="default"/>
      </w:rPr>
    </w:lvl>
    <w:lvl w:ilvl="7" w:tplc="AEE6353C">
      <w:start w:val="1"/>
      <w:numFmt w:val="bullet"/>
      <w:lvlText w:val="o"/>
      <w:lvlJc w:val="left"/>
      <w:pPr>
        <w:ind w:left="5760" w:hanging="360"/>
      </w:pPr>
      <w:rPr>
        <w:rFonts w:ascii="Courier New" w:hAnsi="Courier New" w:cs="Courier New" w:hint="default"/>
      </w:rPr>
    </w:lvl>
    <w:lvl w:ilvl="8" w:tplc="C1709C20">
      <w:start w:val="1"/>
      <w:numFmt w:val="bullet"/>
      <w:lvlText w:val=""/>
      <w:lvlJc w:val="left"/>
      <w:pPr>
        <w:ind w:left="6480" w:hanging="360"/>
      </w:pPr>
      <w:rPr>
        <w:rFonts w:ascii="Wingdings" w:hAnsi="Wingdings" w:cs="Wingdings" w:hint="default"/>
      </w:rPr>
    </w:lvl>
  </w:abstractNum>
  <w:abstractNum w:abstractNumId="23"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F5E0987"/>
    <w:multiLevelType w:val="hybridMultilevel"/>
    <w:tmpl w:val="4DF04A24"/>
    <w:lvl w:ilvl="0" w:tplc="9C4A4B1A">
      <w:start w:val="1"/>
      <w:numFmt w:val="bullet"/>
      <w:lvlText w:val=""/>
      <w:lvlJc w:val="left"/>
      <w:pPr>
        <w:ind w:left="720" w:hanging="360"/>
      </w:pPr>
      <w:rPr>
        <w:rFonts w:ascii="Symbol" w:hAnsi="Symbol" w:cs="Symbol" w:hint="default"/>
        <w:sz w:val="18"/>
        <w:szCs w:val="18"/>
      </w:rPr>
    </w:lvl>
    <w:lvl w:ilvl="1" w:tplc="B8B0BF38">
      <w:start w:val="1"/>
      <w:numFmt w:val="bullet"/>
      <w:lvlText w:val="o"/>
      <w:lvlJc w:val="left"/>
      <w:pPr>
        <w:ind w:left="1440" w:hanging="360"/>
      </w:pPr>
      <w:rPr>
        <w:rFonts w:ascii="Courier New" w:hAnsi="Courier New" w:cs="Courier New" w:hint="default"/>
      </w:rPr>
    </w:lvl>
    <w:lvl w:ilvl="2" w:tplc="7D688E66">
      <w:start w:val="1"/>
      <w:numFmt w:val="bullet"/>
      <w:lvlText w:val=""/>
      <w:lvlJc w:val="left"/>
      <w:pPr>
        <w:ind w:left="2160" w:hanging="360"/>
      </w:pPr>
      <w:rPr>
        <w:rFonts w:ascii="Wingdings" w:hAnsi="Wingdings" w:cs="Wingdings" w:hint="default"/>
      </w:rPr>
    </w:lvl>
    <w:lvl w:ilvl="3" w:tplc="8050EC8A">
      <w:start w:val="1"/>
      <w:numFmt w:val="bullet"/>
      <w:lvlText w:val=""/>
      <w:lvlJc w:val="left"/>
      <w:pPr>
        <w:ind w:left="2880" w:hanging="360"/>
      </w:pPr>
      <w:rPr>
        <w:rFonts w:ascii="Symbol" w:hAnsi="Symbol" w:cs="Symbol" w:hint="default"/>
      </w:rPr>
    </w:lvl>
    <w:lvl w:ilvl="4" w:tplc="FBEE8992">
      <w:start w:val="1"/>
      <w:numFmt w:val="bullet"/>
      <w:lvlText w:val="o"/>
      <w:lvlJc w:val="left"/>
      <w:pPr>
        <w:ind w:left="3600" w:hanging="360"/>
      </w:pPr>
      <w:rPr>
        <w:rFonts w:ascii="Courier New" w:hAnsi="Courier New" w:cs="Courier New" w:hint="default"/>
      </w:rPr>
    </w:lvl>
    <w:lvl w:ilvl="5" w:tplc="3AF8C76C">
      <w:start w:val="1"/>
      <w:numFmt w:val="bullet"/>
      <w:lvlText w:val=""/>
      <w:lvlJc w:val="left"/>
      <w:pPr>
        <w:ind w:left="4320" w:hanging="360"/>
      </w:pPr>
      <w:rPr>
        <w:rFonts w:ascii="Wingdings" w:hAnsi="Wingdings" w:cs="Wingdings" w:hint="default"/>
      </w:rPr>
    </w:lvl>
    <w:lvl w:ilvl="6" w:tplc="285A6D0E">
      <w:start w:val="1"/>
      <w:numFmt w:val="bullet"/>
      <w:lvlText w:val=""/>
      <w:lvlJc w:val="left"/>
      <w:pPr>
        <w:ind w:left="5040" w:hanging="360"/>
      </w:pPr>
      <w:rPr>
        <w:rFonts w:ascii="Symbol" w:hAnsi="Symbol" w:cs="Symbol" w:hint="default"/>
      </w:rPr>
    </w:lvl>
    <w:lvl w:ilvl="7" w:tplc="0DF27132">
      <w:start w:val="1"/>
      <w:numFmt w:val="bullet"/>
      <w:lvlText w:val="o"/>
      <w:lvlJc w:val="left"/>
      <w:pPr>
        <w:ind w:left="5760" w:hanging="360"/>
      </w:pPr>
      <w:rPr>
        <w:rFonts w:ascii="Courier New" w:hAnsi="Courier New" w:cs="Courier New" w:hint="default"/>
      </w:rPr>
    </w:lvl>
    <w:lvl w:ilvl="8" w:tplc="0C580372">
      <w:start w:val="1"/>
      <w:numFmt w:val="bullet"/>
      <w:lvlText w:val=""/>
      <w:lvlJc w:val="left"/>
      <w:pPr>
        <w:ind w:left="6480" w:hanging="360"/>
      </w:pPr>
      <w:rPr>
        <w:rFonts w:ascii="Wingdings" w:hAnsi="Wingdings" w:cs="Wingdings" w:hint="default"/>
      </w:rPr>
    </w:lvl>
  </w:abstractNum>
  <w:abstractNum w:abstractNumId="2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187010C"/>
    <w:multiLevelType w:val="hybridMultilevel"/>
    <w:tmpl w:val="99FA70CA"/>
    <w:lvl w:ilvl="0" w:tplc="705CDE7E">
      <w:start w:val="1"/>
      <w:numFmt w:val="bullet"/>
      <w:lvlText w:val=""/>
      <w:lvlJc w:val="left"/>
      <w:pPr>
        <w:ind w:left="720" w:hanging="360"/>
      </w:pPr>
      <w:rPr>
        <w:rFonts w:ascii="Symbol" w:hAnsi="Symbol" w:cs="Symbol" w:hint="default"/>
        <w:sz w:val="18"/>
        <w:szCs w:val="18"/>
      </w:rPr>
    </w:lvl>
    <w:lvl w:ilvl="1" w:tplc="2BB29B5A">
      <w:start w:val="1"/>
      <w:numFmt w:val="bullet"/>
      <w:lvlText w:val="o"/>
      <w:lvlJc w:val="left"/>
      <w:pPr>
        <w:ind w:left="1440" w:hanging="360"/>
      </w:pPr>
      <w:rPr>
        <w:rFonts w:ascii="Courier New" w:hAnsi="Courier New" w:cs="Courier New" w:hint="default"/>
      </w:rPr>
    </w:lvl>
    <w:lvl w:ilvl="2" w:tplc="39246212">
      <w:start w:val="1"/>
      <w:numFmt w:val="bullet"/>
      <w:lvlText w:val=""/>
      <w:lvlJc w:val="left"/>
      <w:pPr>
        <w:ind w:left="2160" w:hanging="360"/>
      </w:pPr>
      <w:rPr>
        <w:rFonts w:ascii="Wingdings" w:hAnsi="Wingdings" w:cs="Wingdings" w:hint="default"/>
      </w:rPr>
    </w:lvl>
    <w:lvl w:ilvl="3" w:tplc="A024EE92">
      <w:start w:val="1"/>
      <w:numFmt w:val="bullet"/>
      <w:lvlText w:val=""/>
      <w:lvlJc w:val="left"/>
      <w:pPr>
        <w:ind w:left="2880" w:hanging="360"/>
      </w:pPr>
      <w:rPr>
        <w:rFonts w:ascii="Symbol" w:hAnsi="Symbol" w:cs="Symbol" w:hint="default"/>
      </w:rPr>
    </w:lvl>
    <w:lvl w:ilvl="4" w:tplc="D7D0E322">
      <w:start w:val="1"/>
      <w:numFmt w:val="bullet"/>
      <w:lvlText w:val="o"/>
      <w:lvlJc w:val="left"/>
      <w:pPr>
        <w:ind w:left="3600" w:hanging="360"/>
      </w:pPr>
      <w:rPr>
        <w:rFonts w:ascii="Courier New" w:hAnsi="Courier New" w:cs="Courier New" w:hint="default"/>
      </w:rPr>
    </w:lvl>
    <w:lvl w:ilvl="5" w:tplc="54EA0336">
      <w:start w:val="1"/>
      <w:numFmt w:val="bullet"/>
      <w:lvlText w:val=""/>
      <w:lvlJc w:val="left"/>
      <w:pPr>
        <w:ind w:left="4320" w:hanging="360"/>
      </w:pPr>
      <w:rPr>
        <w:rFonts w:ascii="Wingdings" w:hAnsi="Wingdings" w:cs="Wingdings" w:hint="default"/>
      </w:rPr>
    </w:lvl>
    <w:lvl w:ilvl="6" w:tplc="A9B05640">
      <w:start w:val="1"/>
      <w:numFmt w:val="bullet"/>
      <w:lvlText w:val=""/>
      <w:lvlJc w:val="left"/>
      <w:pPr>
        <w:ind w:left="5040" w:hanging="360"/>
      </w:pPr>
      <w:rPr>
        <w:rFonts w:ascii="Symbol" w:hAnsi="Symbol" w:cs="Symbol" w:hint="default"/>
      </w:rPr>
    </w:lvl>
    <w:lvl w:ilvl="7" w:tplc="3954C4F8">
      <w:start w:val="1"/>
      <w:numFmt w:val="bullet"/>
      <w:lvlText w:val="o"/>
      <w:lvlJc w:val="left"/>
      <w:pPr>
        <w:ind w:left="5760" w:hanging="360"/>
      </w:pPr>
      <w:rPr>
        <w:rFonts w:ascii="Courier New" w:hAnsi="Courier New" w:cs="Courier New" w:hint="default"/>
      </w:rPr>
    </w:lvl>
    <w:lvl w:ilvl="8" w:tplc="FCECABF0">
      <w:start w:val="1"/>
      <w:numFmt w:val="bullet"/>
      <w:lvlText w:val=""/>
      <w:lvlJc w:val="left"/>
      <w:pPr>
        <w:ind w:left="6480" w:hanging="360"/>
      </w:pPr>
      <w:rPr>
        <w:rFonts w:ascii="Wingdings" w:hAnsi="Wingdings" w:cs="Wingdings" w:hint="default"/>
      </w:rPr>
    </w:lvl>
  </w:abstractNum>
  <w:abstractNum w:abstractNumId="27" w15:restartNumberingAfterBreak="0">
    <w:nsid w:val="51F03891"/>
    <w:multiLevelType w:val="hybridMultilevel"/>
    <w:tmpl w:val="A45621A4"/>
    <w:lvl w:ilvl="0" w:tplc="181A02B8">
      <w:start w:val="1"/>
      <w:numFmt w:val="bullet"/>
      <w:lvlText w:val=""/>
      <w:lvlJc w:val="left"/>
      <w:pPr>
        <w:ind w:left="720" w:hanging="360"/>
      </w:pPr>
      <w:rPr>
        <w:rFonts w:ascii="Symbol" w:hAnsi="Symbol" w:cs="Symbol" w:hint="default"/>
        <w:sz w:val="18"/>
        <w:szCs w:val="18"/>
      </w:rPr>
    </w:lvl>
    <w:lvl w:ilvl="1" w:tplc="C46AB2AA">
      <w:start w:val="1"/>
      <w:numFmt w:val="bullet"/>
      <w:lvlText w:val="o"/>
      <w:lvlJc w:val="left"/>
      <w:pPr>
        <w:ind w:left="1440" w:hanging="360"/>
      </w:pPr>
      <w:rPr>
        <w:rFonts w:ascii="Courier New" w:hAnsi="Courier New" w:cs="Courier New" w:hint="default"/>
      </w:rPr>
    </w:lvl>
    <w:lvl w:ilvl="2" w:tplc="9B2A1DFA">
      <w:start w:val="1"/>
      <w:numFmt w:val="bullet"/>
      <w:lvlText w:val=""/>
      <w:lvlJc w:val="left"/>
      <w:pPr>
        <w:ind w:left="2160" w:hanging="360"/>
      </w:pPr>
      <w:rPr>
        <w:rFonts w:ascii="Wingdings" w:hAnsi="Wingdings" w:cs="Wingdings" w:hint="default"/>
      </w:rPr>
    </w:lvl>
    <w:lvl w:ilvl="3" w:tplc="4AC85DDC">
      <w:start w:val="1"/>
      <w:numFmt w:val="bullet"/>
      <w:lvlText w:val=""/>
      <w:lvlJc w:val="left"/>
      <w:pPr>
        <w:ind w:left="2880" w:hanging="360"/>
      </w:pPr>
      <w:rPr>
        <w:rFonts w:ascii="Symbol" w:hAnsi="Symbol" w:cs="Symbol" w:hint="default"/>
      </w:rPr>
    </w:lvl>
    <w:lvl w:ilvl="4" w:tplc="54AE1C92">
      <w:start w:val="1"/>
      <w:numFmt w:val="bullet"/>
      <w:lvlText w:val="o"/>
      <w:lvlJc w:val="left"/>
      <w:pPr>
        <w:ind w:left="3600" w:hanging="360"/>
      </w:pPr>
      <w:rPr>
        <w:rFonts w:ascii="Courier New" w:hAnsi="Courier New" w:cs="Courier New" w:hint="default"/>
      </w:rPr>
    </w:lvl>
    <w:lvl w:ilvl="5" w:tplc="9760A392">
      <w:start w:val="1"/>
      <w:numFmt w:val="bullet"/>
      <w:lvlText w:val=""/>
      <w:lvlJc w:val="left"/>
      <w:pPr>
        <w:ind w:left="4320" w:hanging="360"/>
      </w:pPr>
      <w:rPr>
        <w:rFonts w:ascii="Wingdings" w:hAnsi="Wingdings" w:cs="Wingdings" w:hint="default"/>
      </w:rPr>
    </w:lvl>
    <w:lvl w:ilvl="6" w:tplc="A358DB06">
      <w:start w:val="1"/>
      <w:numFmt w:val="bullet"/>
      <w:lvlText w:val=""/>
      <w:lvlJc w:val="left"/>
      <w:pPr>
        <w:ind w:left="5040" w:hanging="360"/>
      </w:pPr>
      <w:rPr>
        <w:rFonts w:ascii="Symbol" w:hAnsi="Symbol" w:cs="Symbol" w:hint="default"/>
      </w:rPr>
    </w:lvl>
    <w:lvl w:ilvl="7" w:tplc="1F72B37A">
      <w:start w:val="1"/>
      <w:numFmt w:val="bullet"/>
      <w:lvlText w:val="o"/>
      <w:lvlJc w:val="left"/>
      <w:pPr>
        <w:ind w:left="5760" w:hanging="360"/>
      </w:pPr>
      <w:rPr>
        <w:rFonts w:ascii="Courier New" w:hAnsi="Courier New" w:cs="Courier New" w:hint="default"/>
      </w:rPr>
    </w:lvl>
    <w:lvl w:ilvl="8" w:tplc="BBAE81D6">
      <w:start w:val="1"/>
      <w:numFmt w:val="bullet"/>
      <w:lvlText w:val=""/>
      <w:lvlJc w:val="left"/>
      <w:pPr>
        <w:ind w:left="6480" w:hanging="360"/>
      </w:pPr>
      <w:rPr>
        <w:rFonts w:ascii="Wingdings" w:hAnsi="Wingdings" w:cs="Wingdings" w:hint="default"/>
      </w:rPr>
    </w:lvl>
  </w:abstractNum>
  <w:abstractNum w:abstractNumId="28" w15:restartNumberingAfterBreak="0">
    <w:nsid w:val="54ED3CFF"/>
    <w:multiLevelType w:val="hybridMultilevel"/>
    <w:tmpl w:val="A4F60D3E"/>
    <w:lvl w:ilvl="0" w:tplc="42F63C68">
      <w:start w:val="1"/>
      <w:numFmt w:val="bullet"/>
      <w:lvlText w:val=""/>
      <w:lvlJc w:val="left"/>
      <w:pPr>
        <w:ind w:left="720" w:hanging="360"/>
      </w:pPr>
      <w:rPr>
        <w:rFonts w:ascii="Symbol" w:hAnsi="Symbol" w:cs="Symbol" w:hint="default"/>
        <w:sz w:val="18"/>
        <w:szCs w:val="18"/>
      </w:rPr>
    </w:lvl>
    <w:lvl w:ilvl="1" w:tplc="B412CEF6">
      <w:start w:val="1"/>
      <w:numFmt w:val="bullet"/>
      <w:lvlText w:val="o"/>
      <w:lvlJc w:val="left"/>
      <w:pPr>
        <w:ind w:left="1440" w:hanging="360"/>
      </w:pPr>
      <w:rPr>
        <w:rFonts w:ascii="Courier New" w:hAnsi="Courier New" w:cs="Courier New" w:hint="default"/>
      </w:rPr>
    </w:lvl>
    <w:lvl w:ilvl="2" w:tplc="5606AE20">
      <w:start w:val="1"/>
      <w:numFmt w:val="bullet"/>
      <w:lvlText w:val=""/>
      <w:lvlJc w:val="left"/>
      <w:pPr>
        <w:ind w:left="2160" w:hanging="360"/>
      </w:pPr>
      <w:rPr>
        <w:rFonts w:ascii="Wingdings" w:hAnsi="Wingdings" w:cs="Wingdings" w:hint="default"/>
      </w:rPr>
    </w:lvl>
    <w:lvl w:ilvl="3" w:tplc="7C868B36">
      <w:start w:val="1"/>
      <w:numFmt w:val="bullet"/>
      <w:lvlText w:val=""/>
      <w:lvlJc w:val="left"/>
      <w:pPr>
        <w:ind w:left="2880" w:hanging="360"/>
      </w:pPr>
      <w:rPr>
        <w:rFonts w:ascii="Symbol" w:hAnsi="Symbol" w:cs="Symbol" w:hint="default"/>
      </w:rPr>
    </w:lvl>
    <w:lvl w:ilvl="4" w:tplc="151C35C0">
      <w:start w:val="1"/>
      <w:numFmt w:val="bullet"/>
      <w:lvlText w:val="o"/>
      <w:lvlJc w:val="left"/>
      <w:pPr>
        <w:ind w:left="3600" w:hanging="360"/>
      </w:pPr>
      <w:rPr>
        <w:rFonts w:ascii="Courier New" w:hAnsi="Courier New" w:cs="Courier New" w:hint="default"/>
      </w:rPr>
    </w:lvl>
    <w:lvl w:ilvl="5" w:tplc="8304D542">
      <w:start w:val="1"/>
      <w:numFmt w:val="bullet"/>
      <w:lvlText w:val=""/>
      <w:lvlJc w:val="left"/>
      <w:pPr>
        <w:ind w:left="4320" w:hanging="360"/>
      </w:pPr>
      <w:rPr>
        <w:rFonts w:ascii="Wingdings" w:hAnsi="Wingdings" w:cs="Wingdings" w:hint="default"/>
      </w:rPr>
    </w:lvl>
    <w:lvl w:ilvl="6" w:tplc="CE320808">
      <w:start w:val="1"/>
      <w:numFmt w:val="bullet"/>
      <w:lvlText w:val=""/>
      <w:lvlJc w:val="left"/>
      <w:pPr>
        <w:ind w:left="5040" w:hanging="360"/>
      </w:pPr>
      <w:rPr>
        <w:rFonts w:ascii="Symbol" w:hAnsi="Symbol" w:cs="Symbol" w:hint="default"/>
      </w:rPr>
    </w:lvl>
    <w:lvl w:ilvl="7" w:tplc="8DF45970">
      <w:start w:val="1"/>
      <w:numFmt w:val="bullet"/>
      <w:lvlText w:val="o"/>
      <w:lvlJc w:val="left"/>
      <w:pPr>
        <w:ind w:left="5760" w:hanging="360"/>
      </w:pPr>
      <w:rPr>
        <w:rFonts w:ascii="Courier New" w:hAnsi="Courier New" w:cs="Courier New" w:hint="default"/>
      </w:rPr>
    </w:lvl>
    <w:lvl w:ilvl="8" w:tplc="8BD60FB4">
      <w:start w:val="1"/>
      <w:numFmt w:val="bullet"/>
      <w:lvlText w:val=""/>
      <w:lvlJc w:val="left"/>
      <w:pPr>
        <w:ind w:left="6480" w:hanging="360"/>
      </w:pPr>
      <w:rPr>
        <w:rFonts w:ascii="Wingdings" w:hAnsi="Wingdings" w:cs="Wingdings" w:hint="default"/>
      </w:rPr>
    </w:lvl>
  </w:abstractNum>
  <w:abstractNum w:abstractNumId="29"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AC32D95"/>
    <w:multiLevelType w:val="hybridMultilevel"/>
    <w:tmpl w:val="BDC6C4C6"/>
    <w:lvl w:ilvl="0" w:tplc="9A98662E">
      <w:start w:val="1"/>
      <w:numFmt w:val="bullet"/>
      <w:lvlText w:val=""/>
      <w:lvlJc w:val="left"/>
      <w:pPr>
        <w:ind w:left="720" w:hanging="360"/>
      </w:pPr>
      <w:rPr>
        <w:rFonts w:ascii="Symbol" w:hAnsi="Symbol" w:cs="Symbol" w:hint="default"/>
        <w:sz w:val="24"/>
        <w:szCs w:val="24"/>
      </w:rPr>
    </w:lvl>
    <w:lvl w:ilvl="1" w:tplc="58CCF906">
      <w:start w:val="1"/>
      <w:numFmt w:val="bullet"/>
      <w:lvlText w:val="o"/>
      <w:lvlJc w:val="left"/>
      <w:pPr>
        <w:ind w:left="1440" w:hanging="360"/>
      </w:pPr>
      <w:rPr>
        <w:rFonts w:ascii="Courier New" w:hAnsi="Courier New" w:cs="Courier New" w:hint="default"/>
      </w:rPr>
    </w:lvl>
    <w:lvl w:ilvl="2" w:tplc="FC6AF276">
      <w:start w:val="1"/>
      <w:numFmt w:val="bullet"/>
      <w:lvlText w:val=""/>
      <w:lvlJc w:val="left"/>
      <w:pPr>
        <w:ind w:left="2160" w:hanging="360"/>
      </w:pPr>
      <w:rPr>
        <w:rFonts w:ascii="Wingdings" w:hAnsi="Wingdings" w:cs="Wingdings" w:hint="default"/>
      </w:rPr>
    </w:lvl>
    <w:lvl w:ilvl="3" w:tplc="282A5AEE">
      <w:start w:val="1"/>
      <w:numFmt w:val="bullet"/>
      <w:lvlText w:val=""/>
      <w:lvlJc w:val="left"/>
      <w:pPr>
        <w:ind w:left="2880" w:hanging="360"/>
      </w:pPr>
      <w:rPr>
        <w:rFonts w:ascii="Symbol" w:hAnsi="Symbol" w:cs="Symbol" w:hint="default"/>
      </w:rPr>
    </w:lvl>
    <w:lvl w:ilvl="4" w:tplc="BFCA4FE4">
      <w:start w:val="1"/>
      <w:numFmt w:val="bullet"/>
      <w:lvlText w:val="o"/>
      <w:lvlJc w:val="left"/>
      <w:pPr>
        <w:ind w:left="3600" w:hanging="360"/>
      </w:pPr>
      <w:rPr>
        <w:rFonts w:ascii="Courier New" w:hAnsi="Courier New" w:cs="Courier New" w:hint="default"/>
      </w:rPr>
    </w:lvl>
    <w:lvl w:ilvl="5" w:tplc="58F41F90">
      <w:start w:val="1"/>
      <w:numFmt w:val="bullet"/>
      <w:lvlText w:val=""/>
      <w:lvlJc w:val="left"/>
      <w:pPr>
        <w:ind w:left="4320" w:hanging="360"/>
      </w:pPr>
      <w:rPr>
        <w:rFonts w:ascii="Wingdings" w:hAnsi="Wingdings" w:cs="Wingdings" w:hint="default"/>
      </w:rPr>
    </w:lvl>
    <w:lvl w:ilvl="6" w:tplc="3E9A094E">
      <w:start w:val="1"/>
      <w:numFmt w:val="bullet"/>
      <w:lvlText w:val=""/>
      <w:lvlJc w:val="left"/>
      <w:pPr>
        <w:ind w:left="5040" w:hanging="360"/>
      </w:pPr>
      <w:rPr>
        <w:rFonts w:ascii="Symbol" w:hAnsi="Symbol" w:cs="Symbol" w:hint="default"/>
      </w:rPr>
    </w:lvl>
    <w:lvl w:ilvl="7" w:tplc="582E6256">
      <w:start w:val="1"/>
      <w:numFmt w:val="bullet"/>
      <w:lvlText w:val="o"/>
      <w:lvlJc w:val="left"/>
      <w:pPr>
        <w:ind w:left="5760" w:hanging="360"/>
      </w:pPr>
      <w:rPr>
        <w:rFonts w:ascii="Courier New" w:hAnsi="Courier New" w:cs="Courier New" w:hint="default"/>
      </w:rPr>
    </w:lvl>
    <w:lvl w:ilvl="8" w:tplc="FA342856">
      <w:start w:val="1"/>
      <w:numFmt w:val="bullet"/>
      <w:lvlText w:val=""/>
      <w:lvlJc w:val="left"/>
      <w:pPr>
        <w:ind w:left="6480" w:hanging="360"/>
      </w:pPr>
      <w:rPr>
        <w:rFonts w:ascii="Wingdings" w:hAnsi="Wingdings" w:cs="Wingdings" w:hint="default"/>
      </w:rPr>
    </w:lvl>
  </w:abstractNum>
  <w:abstractNum w:abstractNumId="32" w15:restartNumberingAfterBreak="0">
    <w:nsid w:val="5F0C09F4"/>
    <w:multiLevelType w:val="hybridMultilevel"/>
    <w:tmpl w:val="076AEE06"/>
    <w:lvl w:ilvl="0" w:tplc="08B42840">
      <w:start w:val="1"/>
      <w:numFmt w:val="bullet"/>
      <w:lvlText w:val=""/>
      <w:lvlJc w:val="left"/>
      <w:pPr>
        <w:ind w:left="720" w:hanging="360"/>
      </w:pPr>
      <w:rPr>
        <w:rFonts w:ascii="Symbol" w:hAnsi="Symbol" w:cs="Symbol" w:hint="default"/>
        <w:sz w:val="18"/>
        <w:szCs w:val="18"/>
      </w:rPr>
    </w:lvl>
    <w:lvl w:ilvl="1" w:tplc="A9AA8492">
      <w:start w:val="1"/>
      <w:numFmt w:val="bullet"/>
      <w:lvlText w:val="o"/>
      <w:lvlJc w:val="left"/>
      <w:pPr>
        <w:ind w:left="1440" w:hanging="360"/>
      </w:pPr>
      <w:rPr>
        <w:rFonts w:ascii="Courier New" w:hAnsi="Courier New" w:cs="Courier New" w:hint="default"/>
      </w:rPr>
    </w:lvl>
    <w:lvl w:ilvl="2" w:tplc="473C4BEA">
      <w:start w:val="1"/>
      <w:numFmt w:val="bullet"/>
      <w:lvlText w:val=""/>
      <w:lvlJc w:val="left"/>
      <w:pPr>
        <w:ind w:left="2160" w:hanging="360"/>
      </w:pPr>
      <w:rPr>
        <w:rFonts w:ascii="Wingdings" w:hAnsi="Wingdings" w:cs="Wingdings" w:hint="default"/>
      </w:rPr>
    </w:lvl>
    <w:lvl w:ilvl="3" w:tplc="CB18102C">
      <w:start w:val="1"/>
      <w:numFmt w:val="bullet"/>
      <w:lvlText w:val=""/>
      <w:lvlJc w:val="left"/>
      <w:pPr>
        <w:ind w:left="2880" w:hanging="360"/>
      </w:pPr>
      <w:rPr>
        <w:rFonts w:ascii="Symbol" w:hAnsi="Symbol" w:cs="Symbol" w:hint="default"/>
      </w:rPr>
    </w:lvl>
    <w:lvl w:ilvl="4" w:tplc="B28E817A">
      <w:start w:val="1"/>
      <w:numFmt w:val="bullet"/>
      <w:lvlText w:val="o"/>
      <w:lvlJc w:val="left"/>
      <w:pPr>
        <w:ind w:left="3600" w:hanging="360"/>
      </w:pPr>
      <w:rPr>
        <w:rFonts w:ascii="Courier New" w:hAnsi="Courier New" w:cs="Courier New" w:hint="default"/>
      </w:rPr>
    </w:lvl>
    <w:lvl w:ilvl="5" w:tplc="C3C4D7CE">
      <w:start w:val="1"/>
      <w:numFmt w:val="bullet"/>
      <w:lvlText w:val=""/>
      <w:lvlJc w:val="left"/>
      <w:pPr>
        <w:ind w:left="4320" w:hanging="360"/>
      </w:pPr>
      <w:rPr>
        <w:rFonts w:ascii="Wingdings" w:hAnsi="Wingdings" w:cs="Wingdings" w:hint="default"/>
      </w:rPr>
    </w:lvl>
    <w:lvl w:ilvl="6" w:tplc="9D567EE2">
      <w:start w:val="1"/>
      <w:numFmt w:val="bullet"/>
      <w:lvlText w:val=""/>
      <w:lvlJc w:val="left"/>
      <w:pPr>
        <w:ind w:left="5040" w:hanging="360"/>
      </w:pPr>
      <w:rPr>
        <w:rFonts w:ascii="Symbol" w:hAnsi="Symbol" w:cs="Symbol" w:hint="default"/>
      </w:rPr>
    </w:lvl>
    <w:lvl w:ilvl="7" w:tplc="17184306">
      <w:start w:val="1"/>
      <w:numFmt w:val="bullet"/>
      <w:lvlText w:val="o"/>
      <w:lvlJc w:val="left"/>
      <w:pPr>
        <w:ind w:left="5760" w:hanging="360"/>
      </w:pPr>
      <w:rPr>
        <w:rFonts w:ascii="Courier New" w:hAnsi="Courier New" w:cs="Courier New" w:hint="default"/>
      </w:rPr>
    </w:lvl>
    <w:lvl w:ilvl="8" w:tplc="ADD692BE">
      <w:start w:val="1"/>
      <w:numFmt w:val="bullet"/>
      <w:lvlText w:val=""/>
      <w:lvlJc w:val="left"/>
      <w:pPr>
        <w:ind w:left="6480" w:hanging="360"/>
      </w:pPr>
      <w:rPr>
        <w:rFonts w:ascii="Wingdings" w:hAnsi="Wingdings" w:cs="Wingdings" w:hint="default"/>
      </w:rPr>
    </w:lvl>
  </w:abstractNum>
  <w:abstractNum w:abstractNumId="33"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7D6C21"/>
    <w:multiLevelType w:val="hybridMultilevel"/>
    <w:tmpl w:val="D3B2D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1215F7"/>
    <w:multiLevelType w:val="hybridMultilevel"/>
    <w:tmpl w:val="9E944054"/>
    <w:lvl w:ilvl="0" w:tplc="4321727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D657A98"/>
    <w:multiLevelType w:val="hybridMultilevel"/>
    <w:tmpl w:val="BD30557A"/>
    <w:lvl w:ilvl="0" w:tplc="7E58646C">
      <w:start w:val="1"/>
      <w:numFmt w:val="bullet"/>
      <w:lvlText w:val=""/>
      <w:lvlJc w:val="left"/>
      <w:pPr>
        <w:ind w:left="720" w:hanging="360"/>
      </w:pPr>
      <w:rPr>
        <w:rFonts w:ascii="Symbol" w:hAnsi="Symbol" w:cs="Symbol" w:hint="default"/>
        <w:sz w:val="18"/>
        <w:szCs w:val="18"/>
      </w:rPr>
    </w:lvl>
    <w:lvl w:ilvl="1" w:tplc="DE363AFE">
      <w:start w:val="1"/>
      <w:numFmt w:val="bullet"/>
      <w:lvlText w:val="o"/>
      <w:lvlJc w:val="left"/>
      <w:pPr>
        <w:ind w:left="1440" w:hanging="360"/>
      </w:pPr>
      <w:rPr>
        <w:rFonts w:ascii="Courier New" w:hAnsi="Courier New" w:cs="Courier New" w:hint="default"/>
      </w:rPr>
    </w:lvl>
    <w:lvl w:ilvl="2" w:tplc="8D0C6F16">
      <w:start w:val="1"/>
      <w:numFmt w:val="bullet"/>
      <w:lvlText w:val=""/>
      <w:lvlJc w:val="left"/>
      <w:pPr>
        <w:ind w:left="2160" w:hanging="360"/>
      </w:pPr>
      <w:rPr>
        <w:rFonts w:ascii="Wingdings" w:hAnsi="Wingdings" w:cs="Wingdings" w:hint="default"/>
      </w:rPr>
    </w:lvl>
    <w:lvl w:ilvl="3" w:tplc="11C881C6">
      <w:start w:val="1"/>
      <w:numFmt w:val="bullet"/>
      <w:lvlText w:val=""/>
      <w:lvlJc w:val="left"/>
      <w:pPr>
        <w:ind w:left="2880" w:hanging="360"/>
      </w:pPr>
      <w:rPr>
        <w:rFonts w:ascii="Symbol" w:hAnsi="Symbol" w:cs="Symbol" w:hint="default"/>
      </w:rPr>
    </w:lvl>
    <w:lvl w:ilvl="4" w:tplc="09E86E32">
      <w:start w:val="1"/>
      <w:numFmt w:val="bullet"/>
      <w:lvlText w:val="o"/>
      <w:lvlJc w:val="left"/>
      <w:pPr>
        <w:ind w:left="3600" w:hanging="360"/>
      </w:pPr>
      <w:rPr>
        <w:rFonts w:ascii="Courier New" w:hAnsi="Courier New" w:cs="Courier New" w:hint="default"/>
      </w:rPr>
    </w:lvl>
    <w:lvl w:ilvl="5" w:tplc="003C64FE">
      <w:start w:val="1"/>
      <w:numFmt w:val="bullet"/>
      <w:lvlText w:val=""/>
      <w:lvlJc w:val="left"/>
      <w:pPr>
        <w:ind w:left="4320" w:hanging="360"/>
      </w:pPr>
      <w:rPr>
        <w:rFonts w:ascii="Wingdings" w:hAnsi="Wingdings" w:cs="Wingdings" w:hint="default"/>
      </w:rPr>
    </w:lvl>
    <w:lvl w:ilvl="6" w:tplc="DFDE0588">
      <w:start w:val="1"/>
      <w:numFmt w:val="bullet"/>
      <w:lvlText w:val=""/>
      <w:lvlJc w:val="left"/>
      <w:pPr>
        <w:ind w:left="5040" w:hanging="360"/>
      </w:pPr>
      <w:rPr>
        <w:rFonts w:ascii="Symbol" w:hAnsi="Symbol" w:cs="Symbol" w:hint="default"/>
      </w:rPr>
    </w:lvl>
    <w:lvl w:ilvl="7" w:tplc="AC7ED9B8">
      <w:start w:val="1"/>
      <w:numFmt w:val="bullet"/>
      <w:lvlText w:val="o"/>
      <w:lvlJc w:val="left"/>
      <w:pPr>
        <w:ind w:left="5760" w:hanging="360"/>
      </w:pPr>
      <w:rPr>
        <w:rFonts w:ascii="Courier New" w:hAnsi="Courier New" w:cs="Courier New" w:hint="default"/>
      </w:rPr>
    </w:lvl>
    <w:lvl w:ilvl="8" w:tplc="E550F018">
      <w:start w:val="1"/>
      <w:numFmt w:val="bullet"/>
      <w:lvlText w:val=""/>
      <w:lvlJc w:val="left"/>
      <w:pPr>
        <w:ind w:left="6480" w:hanging="360"/>
      </w:pPr>
      <w:rPr>
        <w:rFonts w:ascii="Wingdings" w:hAnsi="Wingdings" w:cs="Wingdings" w:hint="default"/>
      </w:rPr>
    </w:lvl>
  </w:abstractNum>
  <w:abstractNum w:abstractNumId="37" w15:restartNumberingAfterBreak="0">
    <w:nsid w:val="6E6B488F"/>
    <w:multiLevelType w:val="hybridMultilevel"/>
    <w:tmpl w:val="93849266"/>
    <w:lvl w:ilvl="0" w:tplc="FB08F7D8">
      <w:start w:val="1"/>
      <w:numFmt w:val="bullet"/>
      <w:lvlText w:val=""/>
      <w:lvlJc w:val="left"/>
      <w:pPr>
        <w:ind w:left="720" w:hanging="360"/>
      </w:pPr>
      <w:rPr>
        <w:rFonts w:ascii="Symbol" w:hAnsi="Symbol" w:cs="Symbol" w:hint="default"/>
        <w:sz w:val="18"/>
        <w:szCs w:val="18"/>
      </w:rPr>
    </w:lvl>
    <w:lvl w:ilvl="1" w:tplc="B712B9FC">
      <w:start w:val="1"/>
      <w:numFmt w:val="bullet"/>
      <w:lvlText w:val="o"/>
      <w:lvlJc w:val="left"/>
      <w:pPr>
        <w:ind w:left="1440" w:hanging="360"/>
      </w:pPr>
      <w:rPr>
        <w:rFonts w:ascii="Courier New" w:hAnsi="Courier New" w:cs="Courier New" w:hint="default"/>
      </w:rPr>
    </w:lvl>
    <w:lvl w:ilvl="2" w:tplc="898AEBD0">
      <w:start w:val="1"/>
      <w:numFmt w:val="bullet"/>
      <w:lvlText w:val=""/>
      <w:lvlJc w:val="left"/>
      <w:pPr>
        <w:ind w:left="2160" w:hanging="360"/>
      </w:pPr>
      <w:rPr>
        <w:rFonts w:ascii="Wingdings" w:hAnsi="Wingdings" w:cs="Wingdings" w:hint="default"/>
      </w:rPr>
    </w:lvl>
    <w:lvl w:ilvl="3" w:tplc="348C542A">
      <w:start w:val="1"/>
      <w:numFmt w:val="bullet"/>
      <w:lvlText w:val=""/>
      <w:lvlJc w:val="left"/>
      <w:pPr>
        <w:ind w:left="2880" w:hanging="360"/>
      </w:pPr>
      <w:rPr>
        <w:rFonts w:ascii="Symbol" w:hAnsi="Symbol" w:cs="Symbol" w:hint="default"/>
      </w:rPr>
    </w:lvl>
    <w:lvl w:ilvl="4" w:tplc="48AE880A">
      <w:start w:val="1"/>
      <w:numFmt w:val="bullet"/>
      <w:lvlText w:val="o"/>
      <w:lvlJc w:val="left"/>
      <w:pPr>
        <w:ind w:left="3600" w:hanging="360"/>
      </w:pPr>
      <w:rPr>
        <w:rFonts w:ascii="Courier New" w:hAnsi="Courier New" w:cs="Courier New" w:hint="default"/>
      </w:rPr>
    </w:lvl>
    <w:lvl w:ilvl="5" w:tplc="8360624C">
      <w:start w:val="1"/>
      <w:numFmt w:val="bullet"/>
      <w:lvlText w:val=""/>
      <w:lvlJc w:val="left"/>
      <w:pPr>
        <w:ind w:left="4320" w:hanging="360"/>
      </w:pPr>
      <w:rPr>
        <w:rFonts w:ascii="Wingdings" w:hAnsi="Wingdings" w:cs="Wingdings" w:hint="default"/>
      </w:rPr>
    </w:lvl>
    <w:lvl w:ilvl="6" w:tplc="8C72991E">
      <w:start w:val="1"/>
      <w:numFmt w:val="bullet"/>
      <w:lvlText w:val=""/>
      <w:lvlJc w:val="left"/>
      <w:pPr>
        <w:ind w:left="5040" w:hanging="360"/>
      </w:pPr>
      <w:rPr>
        <w:rFonts w:ascii="Symbol" w:hAnsi="Symbol" w:cs="Symbol" w:hint="default"/>
      </w:rPr>
    </w:lvl>
    <w:lvl w:ilvl="7" w:tplc="897AA250">
      <w:start w:val="1"/>
      <w:numFmt w:val="bullet"/>
      <w:lvlText w:val="o"/>
      <w:lvlJc w:val="left"/>
      <w:pPr>
        <w:ind w:left="5760" w:hanging="360"/>
      </w:pPr>
      <w:rPr>
        <w:rFonts w:ascii="Courier New" w:hAnsi="Courier New" w:cs="Courier New" w:hint="default"/>
      </w:rPr>
    </w:lvl>
    <w:lvl w:ilvl="8" w:tplc="64B62C9A">
      <w:start w:val="1"/>
      <w:numFmt w:val="bullet"/>
      <w:lvlText w:val=""/>
      <w:lvlJc w:val="left"/>
      <w:pPr>
        <w:ind w:left="6480" w:hanging="360"/>
      </w:pPr>
      <w:rPr>
        <w:rFonts w:ascii="Wingdings" w:hAnsi="Wingdings" w:cs="Wingdings" w:hint="default"/>
      </w:rPr>
    </w:lvl>
  </w:abstractNum>
  <w:abstractNum w:abstractNumId="38" w15:restartNumberingAfterBreak="0">
    <w:nsid w:val="75115DE3"/>
    <w:multiLevelType w:val="hybridMultilevel"/>
    <w:tmpl w:val="ADF2BCBA"/>
    <w:lvl w:ilvl="0" w:tplc="B964A67A">
      <w:start w:val="1"/>
      <w:numFmt w:val="bullet"/>
      <w:lvlText w:val=""/>
      <w:lvlJc w:val="left"/>
      <w:pPr>
        <w:ind w:left="720" w:hanging="360"/>
      </w:pPr>
      <w:rPr>
        <w:rFonts w:ascii="Symbol" w:hAnsi="Symbol" w:cs="Symbol" w:hint="default"/>
        <w:sz w:val="18"/>
        <w:szCs w:val="18"/>
      </w:rPr>
    </w:lvl>
    <w:lvl w:ilvl="1" w:tplc="1F7C57B2">
      <w:start w:val="1"/>
      <w:numFmt w:val="bullet"/>
      <w:lvlText w:val="o"/>
      <w:lvlJc w:val="left"/>
      <w:pPr>
        <w:ind w:left="1440" w:hanging="360"/>
      </w:pPr>
      <w:rPr>
        <w:rFonts w:ascii="Courier New" w:hAnsi="Courier New" w:cs="Courier New" w:hint="default"/>
      </w:rPr>
    </w:lvl>
    <w:lvl w:ilvl="2" w:tplc="B1D0FEFC">
      <w:start w:val="1"/>
      <w:numFmt w:val="bullet"/>
      <w:lvlText w:val=""/>
      <w:lvlJc w:val="left"/>
      <w:pPr>
        <w:ind w:left="2160" w:hanging="360"/>
      </w:pPr>
      <w:rPr>
        <w:rFonts w:ascii="Wingdings" w:hAnsi="Wingdings" w:cs="Wingdings" w:hint="default"/>
      </w:rPr>
    </w:lvl>
    <w:lvl w:ilvl="3" w:tplc="B0D09D2C">
      <w:start w:val="1"/>
      <w:numFmt w:val="bullet"/>
      <w:lvlText w:val=""/>
      <w:lvlJc w:val="left"/>
      <w:pPr>
        <w:ind w:left="2880" w:hanging="360"/>
      </w:pPr>
      <w:rPr>
        <w:rFonts w:ascii="Symbol" w:hAnsi="Symbol" w:cs="Symbol" w:hint="default"/>
      </w:rPr>
    </w:lvl>
    <w:lvl w:ilvl="4" w:tplc="1A023702">
      <w:start w:val="1"/>
      <w:numFmt w:val="bullet"/>
      <w:lvlText w:val="o"/>
      <w:lvlJc w:val="left"/>
      <w:pPr>
        <w:ind w:left="3600" w:hanging="360"/>
      </w:pPr>
      <w:rPr>
        <w:rFonts w:ascii="Courier New" w:hAnsi="Courier New" w:cs="Courier New" w:hint="default"/>
      </w:rPr>
    </w:lvl>
    <w:lvl w:ilvl="5" w:tplc="9A74EEEE">
      <w:start w:val="1"/>
      <w:numFmt w:val="bullet"/>
      <w:lvlText w:val=""/>
      <w:lvlJc w:val="left"/>
      <w:pPr>
        <w:ind w:left="4320" w:hanging="360"/>
      </w:pPr>
      <w:rPr>
        <w:rFonts w:ascii="Wingdings" w:hAnsi="Wingdings" w:cs="Wingdings" w:hint="default"/>
      </w:rPr>
    </w:lvl>
    <w:lvl w:ilvl="6" w:tplc="B0C61B5C">
      <w:start w:val="1"/>
      <w:numFmt w:val="bullet"/>
      <w:lvlText w:val=""/>
      <w:lvlJc w:val="left"/>
      <w:pPr>
        <w:ind w:left="5040" w:hanging="360"/>
      </w:pPr>
      <w:rPr>
        <w:rFonts w:ascii="Symbol" w:hAnsi="Symbol" w:cs="Symbol" w:hint="default"/>
      </w:rPr>
    </w:lvl>
    <w:lvl w:ilvl="7" w:tplc="F67C778A">
      <w:start w:val="1"/>
      <w:numFmt w:val="bullet"/>
      <w:lvlText w:val="o"/>
      <w:lvlJc w:val="left"/>
      <w:pPr>
        <w:ind w:left="5760" w:hanging="360"/>
      </w:pPr>
      <w:rPr>
        <w:rFonts w:ascii="Courier New" w:hAnsi="Courier New" w:cs="Courier New" w:hint="default"/>
      </w:rPr>
    </w:lvl>
    <w:lvl w:ilvl="8" w:tplc="463CBCA6">
      <w:start w:val="1"/>
      <w:numFmt w:val="bullet"/>
      <w:lvlText w:val=""/>
      <w:lvlJc w:val="left"/>
      <w:pPr>
        <w:ind w:left="6480" w:hanging="360"/>
      </w:pPr>
      <w:rPr>
        <w:rFonts w:ascii="Wingdings" w:hAnsi="Wingdings" w:cs="Wingdings" w:hint="default"/>
      </w:rPr>
    </w:lvl>
  </w:abstractNum>
  <w:abstractNum w:abstractNumId="39" w15:restartNumberingAfterBreak="0">
    <w:nsid w:val="78AB0A5B"/>
    <w:multiLevelType w:val="hybridMultilevel"/>
    <w:tmpl w:val="10B688F6"/>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0" w15:restartNumberingAfterBreak="0">
    <w:nsid w:val="7A2E796F"/>
    <w:multiLevelType w:val="hybridMultilevel"/>
    <w:tmpl w:val="CB68CBBC"/>
    <w:lvl w:ilvl="0" w:tplc="60C0FE6A">
      <w:start w:val="1"/>
      <w:numFmt w:val="bullet"/>
      <w:lvlText w:val=""/>
      <w:lvlJc w:val="left"/>
      <w:pPr>
        <w:ind w:left="720" w:hanging="360"/>
      </w:pPr>
      <w:rPr>
        <w:rFonts w:ascii="Symbol" w:hAnsi="Symbol" w:cs="Symbol" w:hint="default"/>
        <w:sz w:val="18"/>
        <w:szCs w:val="18"/>
      </w:rPr>
    </w:lvl>
    <w:lvl w:ilvl="1" w:tplc="B4165078">
      <w:start w:val="1"/>
      <w:numFmt w:val="bullet"/>
      <w:lvlText w:val="o"/>
      <w:lvlJc w:val="left"/>
      <w:pPr>
        <w:ind w:left="1440" w:hanging="360"/>
      </w:pPr>
      <w:rPr>
        <w:rFonts w:ascii="Courier New" w:hAnsi="Courier New" w:cs="Courier New" w:hint="default"/>
      </w:rPr>
    </w:lvl>
    <w:lvl w:ilvl="2" w:tplc="A01AA21A">
      <w:start w:val="1"/>
      <w:numFmt w:val="bullet"/>
      <w:lvlText w:val=""/>
      <w:lvlJc w:val="left"/>
      <w:pPr>
        <w:ind w:left="2160" w:hanging="360"/>
      </w:pPr>
      <w:rPr>
        <w:rFonts w:ascii="Wingdings" w:hAnsi="Wingdings" w:cs="Wingdings" w:hint="default"/>
      </w:rPr>
    </w:lvl>
    <w:lvl w:ilvl="3" w:tplc="42866A6C">
      <w:start w:val="1"/>
      <w:numFmt w:val="bullet"/>
      <w:lvlText w:val=""/>
      <w:lvlJc w:val="left"/>
      <w:pPr>
        <w:ind w:left="2880" w:hanging="360"/>
      </w:pPr>
      <w:rPr>
        <w:rFonts w:ascii="Symbol" w:hAnsi="Symbol" w:cs="Symbol" w:hint="default"/>
      </w:rPr>
    </w:lvl>
    <w:lvl w:ilvl="4" w:tplc="2D1610AA">
      <w:start w:val="1"/>
      <w:numFmt w:val="bullet"/>
      <w:lvlText w:val="o"/>
      <w:lvlJc w:val="left"/>
      <w:pPr>
        <w:ind w:left="3600" w:hanging="360"/>
      </w:pPr>
      <w:rPr>
        <w:rFonts w:ascii="Courier New" w:hAnsi="Courier New" w:cs="Courier New" w:hint="default"/>
      </w:rPr>
    </w:lvl>
    <w:lvl w:ilvl="5" w:tplc="C0CCE842">
      <w:start w:val="1"/>
      <w:numFmt w:val="bullet"/>
      <w:lvlText w:val=""/>
      <w:lvlJc w:val="left"/>
      <w:pPr>
        <w:ind w:left="4320" w:hanging="360"/>
      </w:pPr>
      <w:rPr>
        <w:rFonts w:ascii="Wingdings" w:hAnsi="Wingdings" w:cs="Wingdings" w:hint="default"/>
      </w:rPr>
    </w:lvl>
    <w:lvl w:ilvl="6" w:tplc="F050B1EE">
      <w:start w:val="1"/>
      <w:numFmt w:val="bullet"/>
      <w:lvlText w:val=""/>
      <w:lvlJc w:val="left"/>
      <w:pPr>
        <w:ind w:left="5040" w:hanging="360"/>
      </w:pPr>
      <w:rPr>
        <w:rFonts w:ascii="Symbol" w:hAnsi="Symbol" w:cs="Symbol" w:hint="default"/>
      </w:rPr>
    </w:lvl>
    <w:lvl w:ilvl="7" w:tplc="79F4018C">
      <w:start w:val="1"/>
      <w:numFmt w:val="bullet"/>
      <w:lvlText w:val="o"/>
      <w:lvlJc w:val="left"/>
      <w:pPr>
        <w:ind w:left="5760" w:hanging="360"/>
      </w:pPr>
      <w:rPr>
        <w:rFonts w:ascii="Courier New" w:hAnsi="Courier New" w:cs="Courier New" w:hint="default"/>
      </w:rPr>
    </w:lvl>
    <w:lvl w:ilvl="8" w:tplc="A1EEABD8">
      <w:start w:val="1"/>
      <w:numFmt w:val="bullet"/>
      <w:lvlText w:val=""/>
      <w:lvlJc w:val="left"/>
      <w:pPr>
        <w:ind w:left="6480" w:hanging="360"/>
      </w:pPr>
      <w:rPr>
        <w:rFonts w:ascii="Wingdings" w:hAnsi="Wingdings" w:cs="Wingdings" w:hint="default"/>
      </w:rPr>
    </w:lvl>
  </w:abstractNum>
  <w:abstractNum w:abstractNumId="41" w15:restartNumberingAfterBreak="0">
    <w:nsid w:val="7CCE4185"/>
    <w:multiLevelType w:val="hybridMultilevel"/>
    <w:tmpl w:val="A8E27BC4"/>
    <w:lvl w:ilvl="0" w:tplc="7234BDE2">
      <w:start w:val="1"/>
      <w:numFmt w:val="bullet"/>
      <w:lvlText w:val=""/>
      <w:lvlJc w:val="left"/>
      <w:pPr>
        <w:ind w:left="720" w:hanging="360"/>
      </w:pPr>
      <w:rPr>
        <w:rFonts w:ascii="Symbol" w:hAnsi="Symbol" w:cs="Symbol" w:hint="default"/>
        <w:sz w:val="18"/>
        <w:szCs w:val="18"/>
      </w:rPr>
    </w:lvl>
    <w:lvl w:ilvl="1" w:tplc="323EE794">
      <w:start w:val="1"/>
      <w:numFmt w:val="bullet"/>
      <w:lvlText w:val="o"/>
      <w:lvlJc w:val="left"/>
      <w:pPr>
        <w:ind w:left="1440" w:hanging="360"/>
      </w:pPr>
      <w:rPr>
        <w:rFonts w:ascii="Courier New" w:hAnsi="Courier New" w:cs="Courier New" w:hint="default"/>
      </w:rPr>
    </w:lvl>
    <w:lvl w:ilvl="2" w:tplc="DD3AA89A">
      <w:start w:val="1"/>
      <w:numFmt w:val="bullet"/>
      <w:lvlText w:val=""/>
      <w:lvlJc w:val="left"/>
      <w:pPr>
        <w:ind w:left="2160" w:hanging="360"/>
      </w:pPr>
      <w:rPr>
        <w:rFonts w:ascii="Wingdings" w:hAnsi="Wingdings" w:cs="Wingdings" w:hint="default"/>
      </w:rPr>
    </w:lvl>
    <w:lvl w:ilvl="3" w:tplc="B71AEC9E">
      <w:start w:val="1"/>
      <w:numFmt w:val="bullet"/>
      <w:lvlText w:val=""/>
      <w:lvlJc w:val="left"/>
      <w:pPr>
        <w:ind w:left="2880" w:hanging="360"/>
      </w:pPr>
      <w:rPr>
        <w:rFonts w:ascii="Symbol" w:hAnsi="Symbol" w:cs="Symbol" w:hint="default"/>
      </w:rPr>
    </w:lvl>
    <w:lvl w:ilvl="4" w:tplc="0CFCA12C">
      <w:start w:val="1"/>
      <w:numFmt w:val="bullet"/>
      <w:lvlText w:val="o"/>
      <w:lvlJc w:val="left"/>
      <w:pPr>
        <w:ind w:left="3600" w:hanging="360"/>
      </w:pPr>
      <w:rPr>
        <w:rFonts w:ascii="Courier New" w:hAnsi="Courier New" w:cs="Courier New" w:hint="default"/>
      </w:rPr>
    </w:lvl>
    <w:lvl w:ilvl="5" w:tplc="9CD8A65C">
      <w:start w:val="1"/>
      <w:numFmt w:val="bullet"/>
      <w:lvlText w:val=""/>
      <w:lvlJc w:val="left"/>
      <w:pPr>
        <w:ind w:left="4320" w:hanging="360"/>
      </w:pPr>
      <w:rPr>
        <w:rFonts w:ascii="Wingdings" w:hAnsi="Wingdings" w:cs="Wingdings" w:hint="default"/>
      </w:rPr>
    </w:lvl>
    <w:lvl w:ilvl="6" w:tplc="A648A46C">
      <w:start w:val="1"/>
      <w:numFmt w:val="bullet"/>
      <w:lvlText w:val=""/>
      <w:lvlJc w:val="left"/>
      <w:pPr>
        <w:ind w:left="5040" w:hanging="360"/>
      </w:pPr>
      <w:rPr>
        <w:rFonts w:ascii="Symbol" w:hAnsi="Symbol" w:cs="Symbol" w:hint="default"/>
      </w:rPr>
    </w:lvl>
    <w:lvl w:ilvl="7" w:tplc="342841DA">
      <w:start w:val="1"/>
      <w:numFmt w:val="bullet"/>
      <w:lvlText w:val="o"/>
      <w:lvlJc w:val="left"/>
      <w:pPr>
        <w:ind w:left="5760" w:hanging="360"/>
      </w:pPr>
      <w:rPr>
        <w:rFonts w:ascii="Courier New" w:hAnsi="Courier New" w:cs="Courier New" w:hint="default"/>
      </w:rPr>
    </w:lvl>
    <w:lvl w:ilvl="8" w:tplc="A7DC3ECA">
      <w:start w:val="1"/>
      <w:numFmt w:val="bullet"/>
      <w:lvlText w:val=""/>
      <w:lvlJc w:val="left"/>
      <w:pPr>
        <w:ind w:left="6480" w:hanging="360"/>
      </w:pPr>
      <w:rPr>
        <w:rFonts w:ascii="Wingdings" w:hAnsi="Wingdings" w:cs="Wingdings" w:hint="default"/>
      </w:rPr>
    </w:lvl>
  </w:abstractNum>
  <w:num w:numId="1" w16cid:durableId="515387798">
    <w:abstractNumId w:val="25"/>
  </w:num>
  <w:num w:numId="2" w16cid:durableId="1913421274">
    <w:abstractNumId w:val="30"/>
  </w:num>
  <w:num w:numId="3" w16cid:durableId="1424568136">
    <w:abstractNumId w:val="33"/>
  </w:num>
  <w:num w:numId="4" w16cid:durableId="841965806">
    <w:abstractNumId w:val="29"/>
  </w:num>
  <w:num w:numId="5" w16cid:durableId="1968389660">
    <w:abstractNumId w:val="10"/>
  </w:num>
  <w:num w:numId="6" w16cid:durableId="843596272">
    <w:abstractNumId w:val="7"/>
  </w:num>
  <w:num w:numId="7" w16cid:durableId="2081902823">
    <w:abstractNumId w:val="23"/>
  </w:num>
  <w:num w:numId="8" w16cid:durableId="1556117203">
    <w:abstractNumId w:val="35"/>
  </w:num>
  <w:num w:numId="9" w16cid:durableId="2120296200">
    <w:abstractNumId w:val="20"/>
  </w:num>
  <w:num w:numId="10" w16cid:durableId="604194272">
    <w:abstractNumId w:val="31"/>
  </w:num>
  <w:num w:numId="11" w16cid:durableId="2020808573">
    <w:abstractNumId w:val="13"/>
  </w:num>
  <w:num w:numId="12" w16cid:durableId="253709642">
    <w:abstractNumId w:val="3"/>
  </w:num>
  <w:num w:numId="13" w16cid:durableId="1038968297">
    <w:abstractNumId w:val="19"/>
  </w:num>
  <w:num w:numId="14" w16cid:durableId="1102534434">
    <w:abstractNumId w:val="11"/>
  </w:num>
  <w:num w:numId="15" w16cid:durableId="1323856020">
    <w:abstractNumId w:val="41"/>
  </w:num>
  <w:num w:numId="16" w16cid:durableId="1211385310">
    <w:abstractNumId w:val="18"/>
  </w:num>
  <w:num w:numId="17" w16cid:durableId="1577939957">
    <w:abstractNumId w:val="16"/>
  </w:num>
  <w:num w:numId="18" w16cid:durableId="1729651249">
    <w:abstractNumId w:val="38"/>
  </w:num>
  <w:num w:numId="19" w16cid:durableId="1218593171">
    <w:abstractNumId w:val="4"/>
  </w:num>
  <w:num w:numId="20" w16cid:durableId="740324051">
    <w:abstractNumId w:val="8"/>
  </w:num>
  <w:num w:numId="21" w16cid:durableId="1137141788">
    <w:abstractNumId w:val="32"/>
  </w:num>
  <w:num w:numId="22" w16cid:durableId="350031351">
    <w:abstractNumId w:val="40"/>
  </w:num>
  <w:num w:numId="23" w16cid:durableId="164060000">
    <w:abstractNumId w:val="36"/>
  </w:num>
  <w:num w:numId="24" w16cid:durableId="89742209">
    <w:abstractNumId w:val="28"/>
  </w:num>
  <w:num w:numId="25" w16cid:durableId="2106611274">
    <w:abstractNumId w:val="6"/>
  </w:num>
  <w:num w:numId="26" w16cid:durableId="753283363">
    <w:abstractNumId w:val="26"/>
  </w:num>
  <w:num w:numId="27" w16cid:durableId="1227104372">
    <w:abstractNumId w:val="9"/>
  </w:num>
  <w:num w:numId="28" w16cid:durableId="1218129834">
    <w:abstractNumId w:val="22"/>
  </w:num>
  <w:num w:numId="29" w16cid:durableId="1130368420">
    <w:abstractNumId w:val="14"/>
  </w:num>
  <w:num w:numId="30" w16cid:durableId="1129279870">
    <w:abstractNumId w:val="15"/>
  </w:num>
  <w:num w:numId="31" w16cid:durableId="1542739827">
    <w:abstractNumId w:val="2"/>
  </w:num>
  <w:num w:numId="32" w16cid:durableId="687104344">
    <w:abstractNumId w:val="17"/>
  </w:num>
  <w:num w:numId="33" w16cid:durableId="68895322">
    <w:abstractNumId w:val="34"/>
  </w:num>
  <w:num w:numId="34" w16cid:durableId="1162038704">
    <w:abstractNumId w:val="5"/>
  </w:num>
  <w:num w:numId="35" w16cid:durableId="1743408292">
    <w:abstractNumId w:val="39"/>
  </w:num>
  <w:num w:numId="36" w16cid:durableId="1380283392">
    <w:abstractNumId w:val="12"/>
  </w:num>
  <w:num w:numId="37" w16cid:durableId="1819413841">
    <w:abstractNumId w:val="27"/>
  </w:num>
  <w:num w:numId="38" w16cid:durableId="399865348">
    <w:abstractNumId w:val="21"/>
  </w:num>
  <w:num w:numId="39" w16cid:durableId="1447843640">
    <w:abstractNumId w:val="24"/>
  </w:num>
  <w:num w:numId="40" w16cid:durableId="1098939412">
    <w:abstractNumId w:val="37"/>
  </w:num>
  <w:num w:numId="41" w16cid:durableId="1337925342">
    <w:abstractNumId w:val="0"/>
  </w:num>
  <w:num w:numId="42" w16cid:durableId="1101419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0F39F3"/>
    <w:rsid w:val="00112584"/>
    <w:rsid w:val="00127127"/>
    <w:rsid w:val="00134892"/>
    <w:rsid w:val="00186616"/>
    <w:rsid w:val="001C758F"/>
    <w:rsid w:val="00203CED"/>
    <w:rsid w:val="00204EDB"/>
    <w:rsid w:val="0026248A"/>
    <w:rsid w:val="002630C0"/>
    <w:rsid w:val="002634AA"/>
    <w:rsid w:val="00273242"/>
    <w:rsid w:val="00286876"/>
    <w:rsid w:val="00290DED"/>
    <w:rsid w:val="002D58B5"/>
    <w:rsid w:val="0033249E"/>
    <w:rsid w:val="00337E4D"/>
    <w:rsid w:val="00343395"/>
    <w:rsid w:val="0034655C"/>
    <w:rsid w:val="003A1AA2"/>
    <w:rsid w:val="003A4DC4"/>
    <w:rsid w:val="003D0F56"/>
    <w:rsid w:val="003F33CA"/>
    <w:rsid w:val="00401238"/>
    <w:rsid w:val="004702FB"/>
    <w:rsid w:val="00470C47"/>
    <w:rsid w:val="00471503"/>
    <w:rsid w:val="00474485"/>
    <w:rsid w:val="0047777E"/>
    <w:rsid w:val="0049479E"/>
    <w:rsid w:val="004D2F9F"/>
    <w:rsid w:val="004F2927"/>
    <w:rsid w:val="0052142A"/>
    <w:rsid w:val="00523008"/>
    <w:rsid w:val="0053510E"/>
    <w:rsid w:val="005423BF"/>
    <w:rsid w:val="00572174"/>
    <w:rsid w:val="005B6195"/>
    <w:rsid w:val="005E3B4A"/>
    <w:rsid w:val="006347C3"/>
    <w:rsid w:val="00650141"/>
    <w:rsid w:val="0065195B"/>
    <w:rsid w:val="006975C6"/>
    <w:rsid w:val="006977F1"/>
    <w:rsid w:val="006A5918"/>
    <w:rsid w:val="006B214E"/>
    <w:rsid w:val="006B2936"/>
    <w:rsid w:val="006D5AC3"/>
    <w:rsid w:val="006F1DA5"/>
    <w:rsid w:val="007109D5"/>
    <w:rsid w:val="00737BD7"/>
    <w:rsid w:val="007600A9"/>
    <w:rsid w:val="00785F39"/>
    <w:rsid w:val="007874D7"/>
    <w:rsid w:val="007C3EA0"/>
    <w:rsid w:val="007D6FB3"/>
    <w:rsid w:val="007E0E83"/>
    <w:rsid w:val="0081035C"/>
    <w:rsid w:val="00812107"/>
    <w:rsid w:val="008278F5"/>
    <w:rsid w:val="00836F66"/>
    <w:rsid w:val="008A11A0"/>
    <w:rsid w:val="008B72CE"/>
    <w:rsid w:val="00912166"/>
    <w:rsid w:val="00930868"/>
    <w:rsid w:val="00947C91"/>
    <w:rsid w:val="00960022"/>
    <w:rsid w:val="00A52459"/>
    <w:rsid w:val="00AB1683"/>
    <w:rsid w:val="00AB36ED"/>
    <w:rsid w:val="00AC1F5A"/>
    <w:rsid w:val="00AC551C"/>
    <w:rsid w:val="00AD2C25"/>
    <w:rsid w:val="00AE7B8C"/>
    <w:rsid w:val="00AF77D6"/>
    <w:rsid w:val="00AF7FB0"/>
    <w:rsid w:val="00B05771"/>
    <w:rsid w:val="00B169F3"/>
    <w:rsid w:val="00B172CD"/>
    <w:rsid w:val="00B757D1"/>
    <w:rsid w:val="00B93434"/>
    <w:rsid w:val="00BC2D61"/>
    <w:rsid w:val="00BE1651"/>
    <w:rsid w:val="00C02EF0"/>
    <w:rsid w:val="00C125C6"/>
    <w:rsid w:val="00C162CB"/>
    <w:rsid w:val="00C24613"/>
    <w:rsid w:val="00C315C9"/>
    <w:rsid w:val="00C3776F"/>
    <w:rsid w:val="00C4793C"/>
    <w:rsid w:val="00C64DA7"/>
    <w:rsid w:val="00C97DA7"/>
    <w:rsid w:val="00CA3089"/>
    <w:rsid w:val="00CA489E"/>
    <w:rsid w:val="00CC41FE"/>
    <w:rsid w:val="00CD6E25"/>
    <w:rsid w:val="00CE5D90"/>
    <w:rsid w:val="00D379CF"/>
    <w:rsid w:val="00D5130B"/>
    <w:rsid w:val="00D60A0B"/>
    <w:rsid w:val="00D7467F"/>
    <w:rsid w:val="00D931BF"/>
    <w:rsid w:val="00DD2FA1"/>
    <w:rsid w:val="00E00A7A"/>
    <w:rsid w:val="00E10BE6"/>
    <w:rsid w:val="00E55B9D"/>
    <w:rsid w:val="00E90515"/>
    <w:rsid w:val="00ED41BC"/>
    <w:rsid w:val="00EF1DC6"/>
    <w:rsid w:val="00EF3AE5"/>
    <w:rsid w:val="00F652E6"/>
    <w:rsid w:val="00F658F9"/>
    <w:rsid w:val="00F851F3"/>
    <w:rsid w:val="00FB3258"/>
    <w:rsid w:val="00FC2646"/>
    <w:rsid w:val="00FD2770"/>
    <w:rsid w:val="00FD5001"/>
    <w:rsid w:val="00FE4D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2405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arial">
    <w:name w:val="arial"/>
    <w:basedOn w:val="Navaden"/>
    <w:rsid w:val="0034655C"/>
    <w:pPr>
      <w:autoSpaceDE w:val="0"/>
      <w:autoSpaceDN w:val="0"/>
      <w:adjustRightInd w:val="0"/>
      <w:spacing w:after="0" w:line="240" w:lineRule="auto"/>
    </w:pPr>
    <w:rPr>
      <w:rFonts w:ascii="Tahoma" w:eastAsia="Times New Roman"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079">
      <w:bodyDiv w:val="1"/>
      <w:marLeft w:val="0"/>
      <w:marRight w:val="0"/>
      <w:marTop w:val="0"/>
      <w:marBottom w:val="0"/>
      <w:divBdr>
        <w:top w:val="none" w:sz="0" w:space="0" w:color="auto"/>
        <w:left w:val="none" w:sz="0" w:space="0" w:color="auto"/>
        <w:bottom w:val="none" w:sz="0" w:space="0" w:color="auto"/>
        <w:right w:val="none" w:sz="0" w:space="0" w:color="auto"/>
      </w:divBdr>
    </w:div>
    <w:div w:id="89131797">
      <w:bodyDiv w:val="1"/>
      <w:marLeft w:val="0"/>
      <w:marRight w:val="0"/>
      <w:marTop w:val="0"/>
      <w:marBottom w:val="0"/>
      <w:divBdr>
        <w:top w:val="none" w:sz="0" w:space="0" w:color="auto"/>
        <w:left w:val="none" w:sz="0" w:space="0" w:color="auto"/>
        <w:bottom w:val="none" w:sz="0" w:space="0" w:color="auto"/>
        <w:right w:val="none" w:sz="0" w:space="0" w:color="auto"/>
      </w:divBdr>
    </w:div>
    <w:div w:id="194925645">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20321040">
      <w:bodyDiv w:val="1"/>
      <w:marLeft w:val="0"/>
      <w:marRight w:val="0"/>
      <w:marTop w:val="0"/>
      <w:marBottom w:val="0"/>
      <w:divBdr>
        <w:top w:val="none" w:sz="0" w:space="0" w:color="auto"/>
        <w:left w:val="none" w:sz="0" w:space="0" w:color="auto"/>
        <w:bottom w:val="none" w:sz="0" w:space="0" w:color="auto"/>
        <w:right w:val="none" w:sz="0" w:space="0" w:color="auto"/>
      </w:divBdr>
    </w:div>
    <w:div w:id="647707659">
      <w:bodyDiv w:val="1"/>
      <w:marLeft w:val="0"/>
      <w:marRight w:val="0"/>
      <w:marTop w:val="0"/>
      <w:marBottom w:val="0"/>
      <w:divBdr>
        <w:top w:val="none" w:sz="0" w:space="0" w:color="auto"/>
        <w:left w:val="none" w:sz="0" w:space="0" w:color="auto"/>
        <w:bottom w:val="none" w:sz="0" w:space="0" w:color="auto"/>
        <w:right w:val="none" w:sz="0" w:space="0" w:color="auto"/>
      </w:divBdr>
    </w:div>
    <w:div w:id="1000620678">
      <w:bodyDiv w:val="1"/>
      <w:marLeft w:val="0"/>
      <w:marRight w:val="0"/>
      <w:marTop w:val="0"/>
      <w:marBottom w:val="0"/>
      <w:divBdr>
        <w:top w:val="none" w:sz="0" w:space="0" w:color="auto"/>
        <w:left w:val="none" w:sz="0" w:space="0" w:color="auto"/>
        <w:bottom w:val="none" w:sz="0" w:space="0" w:color="auto"/>
        <w:right w:val="none" w:sz="0" w:space="0" w:color="auto"/>
      </w:divBdr>
    </w:div>
    <w:div w:id="1011297319">
      <w:bodyDiv w:val="1"/>
      <w:marLeft w:val="0"/>
      <w:marRight w:val="0"/>
      <w:marTop w:val="0"/>
      <w:marBottom w:val="0"/>
      <w:divBdr>
        <w:top w:val="none" w:sz="0" w:space="0" w:color="auto"/>
        <w:left w:val="none" w:sz="0" w:space="0" w:color="auto"/>
        <w:bottom w:val="none" w:sz="0" w:space="0" w:color="auto"/>
        <w:right w:val="none" w:sz="0" w:space="0" w:color="auto"/>
      </w:divBdr>
    </w:div>
    <w:div w:id="1111900948">
      <w:bodyDiv w:val="1"/>
      <w:marLeft w:val="0"/>
      <w:marRight w:val="0"/>
      <w:marTop w:val="0"/>
      <w:marBottom w:val="0"/>
      <w:divBdr>
        <w:top w:val="none" w:sz="0" w:space="0" w:color="auto"/>
        <w:left w:val="none" w:sz="0" w:space="0" w:color="auto"/>
        <w:bottom w:val="none" w:sz="0" w:space="0" w:color="auto"/>
        <w:right w:val="none" w:sz="0" w:space="0" w:color="auto"/>
      </w:divBdr>
    </w:div>
    <w:div w:id="1781027177">
      <w:bodyDiv w:val="1"/>
      <w:marLeft w:val="0"/>
      <w:marRight w:val="0"/>
      <w:marTop w:val="0"/>
      <w:marBottom w:val="0"/>
      <w:divBdr>
        <w:top w:val="none" w:sz="0" w:space="0" w:color="auto"/>
        <w:left w:val="none" w:sz="0" w:space="0" w:color="auto"/>
        <w:bottom w:val="none" w:sz="0" w:space="0" w:color="auto"/>
        <w:right w:val="none" w:sz="0" w:space="0" w:color="auto"/>
      </w:divBdr>
    </w:div>
    <w:div w:id="2088644309">
      <w:bodyDiv w:val="1"/>
      <w:marLeft w:val="0"/>
      <w:marRight w:val="0"/>
      <w:marTop w:val="0"/>
      <w:marBottom w:val="0"/>
      <w:divBdr>
        <w:top w:val="none" w:sz="0" w:space="0" w:color="auto"/>
        <w:left w:val="none" w:sz="0" w:space="0" w:color="auto"/>
        <w:bottom w:val="none" w:sz="0" w:space="0" w:color="auto"/>
        <w:right w:val="none" w:sz="0" w:space="0" w:color="auto"/>
      </w:divBdr>
    </w:div>
    <w:div w:id="209350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eader" Target="header24.xml"/><Relationship Id="rId21" Type="http://schemas.openxmlformats.org/officeDocument/2006/relationships/header" Target="header11.xm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header" Target="header3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45" Type="http://schemas.openxmlformats.org/officeDocument/2006/relationships/header" Target="header29.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2.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8.xml"/><Relationship Id="rId44" Type="http://schemas.openxmlformats.org/officeDocument/2006/relationships/header" Target="header2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oter" Target="footer6.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footer" Target="footer8.xml"/><Relationship Id="rId46" Type="http://schemas.openxmlformats.org/officeDocument/2006/relationships/footer" Target="footer10.xml"/><Relationship Id="rId20" Type="http://schemas.openxmlformats.org/officeDocument/2006/relationships/header" Target="header10.xml"/><Relationship Id="rId41" Type="http://schemas.openxmlformats.org/officeDocument/2006/relationships/header" Target="header26.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3816</Words>
  <Characters>21752</Characters>
  <Application>Microsoft Office Word</Application>
  <DocSecurity>0</DocSecurity>
  <Lines>181</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Bostjan Kocar</cp:lastModifiedBy>
  <cp:revision>2</cp:revision>
  <cp:lastPrinted>2023-09-29T09:45:00Z</cp:lastPrinted>
  <dcterms:created xsi:type="dcterms:W3CDTF">2023-09-29T10:27:00Z</dcterms:created>
  <dcterms:modified xsi:type="dcterms:W3CDTF">2023-09-29T10:27:00Z</dcterms:modified>
</cp:coreProperties>
</file>